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71C" w:rsidRDefault="00F3571C" w:rsidP="00F3571C">
      <w:pPr>
        <w:jc w:val="center"/>
        <w:rPr>
          <w:b/>
          <w:sz w:val="24"/>
          <w:szCs w:val="24"/>
        </w:rPr>
      </w:pPr>
      <w:bookmarkStart w:id="0" w:name="_GoBack"/>
      <w:bookmarkEnd w:id="0"/>
      <w:r>
        <w:rPr>
          <w:noProof/>
        </w:rPr>
        <w:drawing>
          <wp:anchor distT="0" distB="0" distL="6401435" distR="6401435" simplePos="0" relativeHeight="251659264" behindDoc="0" locked="0" layoutInCell="1" allowOverlap="1" wp14:anchorId="0E6537CC" wp14:editId="7A0EBEFF">
            <wp:simplePos x="0" y="0"/>
            <wp:positionH relativeFrom="margin">
              <wp:posOffset>2814955</wp:posOffset>
            </wp:positionH>
            <wp:positionV relativeFrom="page">
              <wp:posOffset>207010</wp:posOffset>
            </wp:positionV>
            <wp:extent cx="571500" cy="723900"/>
            <wp:effectExtent l="0" t="0" r="0" b="0"/>
            <wp:wrapSquare wrapText="bothSides"/>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F3571C" w:rsidRDefault="00F3571C" w:rsidP="00F3571C">
      <w:pPr>
        <w:pStyle w:val="7"/>
        <w:rPr>
          <w:b/>
          <w:caps/>
          <w:sz w:val="36"/>
          <w:szCs w:val="36"/>
        </w:rPr>
      </w:pPr>
      <w:r>
        <w:rPr>
          <w:b/>
          <w:caps/>
          <w:sz w:val="36"/>
          <w:szCs w:val="36"/>
        </w:rPr>
        <w:t>администрация Нижневартовского района</w:t>
      </w:r>
    </w:p>
    <w:p w:rsidR="00F3571C" w:rsidRDefault="00F3571C" w:rsidP="00F3571C">
      <w:pPr>
        <w:jc w:val="center"/>
        <w:rPr>
          <w:sz w:val="24"/>
          <w:szCs w:val="24"/>
        </w:rPr>
      </w:pPr>
      <w:r>
        <w:rPr>
          <w:b/>
          <w:bCs/>
          <w:iCs/>
          <w:sz w:val="24"/>
          <w:szCs w:val="24"/>
        </w:rPr>
        <w:t>Ханты-Мансийского автономного округа – Югры</w:t>
      </w:r>
    </w:p>
    <w:p w:rsidR="00F3571C" w:rsidRDefault="00F3571C" w:rsidP="00F3571C">
      <w:pPr>
        <w:rPr>
          <w:sz w:val="36"/>
          <w:szCs w:val="36"/>
        </w:rPr>
      </w:pPr>
    </w:p>
    <w:p w:rsidR="00F3571C" w:rsidRDefault="00F3571C" w:rsidP="00F3571C">
      <w:pPr>
        <w:pStyle w:val="1"/>
        <w:rPr>
          <w:szCs w:val="44"/>
        </w:rPr>
      </w:pPr>
      <w:r>
        <w:rPr>
          <w:szCs w:val="44"/>
        </w:rPr>
        <w:t>ПОСТАНОВЛЕНИЕ</w:t>
      </w:r>
    </w:p>
    <w:p w:rsidR="00F3571C" w:rsidRDefault="00F3571C" w:rsidP="00F3571C">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F3571C" w:rsidTr="00F3571C">
        <w:tc>
          <w:tcPr>
            <w:tcW w:w="4952" w:type="dxa"/>
            <w:tcBorders>
              <w:top w:val="nil"/>
              <w:left w:val="nil"/>
              <w:bottom w:val="nil"/>
              <w:right w:val="nil"/>
            </w:tcBorders>
          </w:tcPr>
          <w:p w:rsidR="00F3571C" w:rsidRDefault="00F3571C">
            <w:r>
              <w:t xml:space="preserve">от </w:t>
            </w:r>
            <w:r w:rsidR="004B5D48">
              <w:t>21.02.2023</w:t>
            </w:r>
          </w:p>
          <w:p w:rsidR="00F3571C" w:rsidRDefault="00F3571C">
            <w:pPr>
              <w:rPr>
                <w:sz w:val="10"/>
                <w:szCs w:val="10"/>
              </w:rPr>
            </w:pPr>
          </w:p>
          <w:p w:rsidR="00F3571C" w:rsidRDefault="00F3571C">
            <w:pPr>
              <w:rPr>
                <w:sz w:val="24"/>
                <w:szCs w:val="24"/>
              </w:rPr>
            </w:pPr>
            <w:r>
              <w:rPr>
                <w:sz w:val="24"/>
                <w:szCs w:val="24"/>
              </w:rPr>
              <w:t>г. Нижневартовск</w:t>
            </w:r>
          </w:p>
        </w:tc>
        <w:tc>
          <w:tcPr>
            <w:tcW w:w="4696" w:type="dxa"/>
            <w:tcBorders>
              <w:top w:val="nil"/>
              <w:left w:val="nil"/>
              <w:bottom w:val="nil"/>
              <w:right w:val="nil"/>
            </w:tcBorders>
            <w:hideMark/>
          </w:tcPr>
          <w:p w:rsidR="00F3571C" w:rsidRDefault="00F3571C" w:rsidP="004B5D48">
            <w:pPr>
              <w:tabs>
                <w:tab w:val="left" w:pos="3123"/>
                <w:tab w:val="left" w:pos="3270"/>
              </w:tabs>
              <w:jc w:val="right"/>
            </w:pPr>
            <w:r>
              <w:t xml:space="preserve">№ </w:t>
            </w:r>
            <w:r w:rsidR="004B5D48">
              <w:t>172</w:t>
            </w:r>
            <w:r>
              <w:t xml:space="preserve">          </w:t>
            </w:r>
          </w:p>
        </w:tc>
      </w:tr>
    </w:tbl>
    <w:p w:rsidR="00F3571C" w:rsidRPr="00F3571C" w:rsidRDefault="00F3571C" w:rsidP="00F3571C">
      <w:pPr>
        <w:ind w:right="5103"/>
      </w:pPr>
    </w:p>
    <w:p w:rsidR="00F3571C" w:rsidRPr="00F3571C" w:rsidRDefault="00F3571C" w:rsidP="00F3571C">
      <w:pPr>
        <w:ind w:right="5103"/>
      </w:pPr>
    </w:p>
    <w:p w:rsidR="00C83E83" w:rsidRPr="00F3571C" w:rsidRDefault="0041384D" w:rsidP="00F3571C">
      <w:pPr>
        <w:widowControl w:val="0"/>
        <w:tabs>
          <w:tab w:val="left" w:pos="5245"/>
          <w:tab w:val="left" w:pos="5670"/>
          <w:tab w:val="left" w:pos="5812"/>
          <w:tab w:val="left" w:pos="6521"/>
        </w:tabs>
        <w:autoSpaceDE w:val="0"/>
        <w:autoSpaceDN w:val="0"/>
        <w:adjustRightInd w:val="0"/>
        <w:ind w:right="4961"/>
        <w:jc w:val="both"/>
        <w:rPr>
          <w:bCs/>
        </w:rPr>
      </w:pPr>
      <w:r w:rsidRPr="00F3571C">
        <w:t xml:space="preserve">О внесении изменений в </w:t>
      </w:r>
      <w:r w:rsidR="00F3571C">
        <w:t xml:space="preserve">приложение к </w:t>
      </w:r>
      <w:r w:rsidRPr="00F3571C">
        <w:t>постановлени</w:t>
      </w:r>
      <w:r w:rsidR="00F3571C">
        <w:t>ю</w:t>
      </w:r>
      <w:r w:rsidRPr="00F3571C">
        <w:t xml:space="preserve"> администрации района от 25</w:t>
      </w:r>
      <w:r w:rsidR="00F3571C">
        <w:t>.</w:t>
      </w:r>
      <w:r w:rsidRPr="00F3571C">
        <w:t>11</w:t>
      </w:r>
      <w:r w:rsidR="00F3571C">
        <w:t>.</w:t>
      </w:r>
      <w:r w:rsidRPr="00F3571C">
        <w:t>2021 № 2095 «Об утверждении муниципальной программы «Строительство (реконструкция), капитальный и текущий ремонт объектов Нижневартовского района»</w:t>
      </w:r>
    </w:p>
    <w:p w:rsidR="00C83E83" w:rsidRPr="00F3571C" w:rsidRDefault="00C83E83" w:rsidP="00F3571C">
      <w:pPr>
        <w:widowControl w:val="0"/>
        <w:tabs>
          <w:tab w:val="left" w:pos="5245"/>
          <w:tab w:val="left" w:pos="5670"/>
          <w:tab w:val="left" w:pos="5812"/>
          <w:tab w:val="left" w:pos="6521"/>
        </w:tabs>
        <w:autoSpaceDE w:val="0"/>
        <w:autoSpaceDN w:val="0"/>
        <w:adjustRightInd w:val="0"/>
        <w:ind w:firstLine="709"/>
        <w:jc w:val="both"/>
        <w:rPr>
          <w:bCs/>
        </w:rPr>
      </w:pPr>
    </w:p>
    <w:p w:rsidR="00F3571C" w:rsidRPr="00F3571C" w:rsidRDefault="00F3571C" w:rsidP="00F3571C">
      <w:pPr>
        <w:widowControl w:val="0"/>
        <w:tabs>
          <w:tab w:val="left" w:pos="5245"/>
          <w:tab w:val="left" w:pos="5670"/>
          <w:tab w:val="left" w:pos="5812"/>
          <w:tab w:val="left" w:pos="6521"/>
        </w:tabs>
        <w:autoSpaceDE w:val="0"/>
        <w:autoSpaceDN w:val="0"/>
        <w:adjustRightInd w:val="0"/>
        <w:ind w:firstLine="709"/>
        <w:jc w:val="both"/>
        <w:rPr>
          <w:bCs/>
        </w:rPr>
      </w:pPr>
    </w:p>
    <w:p w:rsidR="00A83D4B" w:rsidRDefault="00C83E83" w:rsidP="00F3571C">
      <w:pPr>
        <w:widowControl w:val="0"/>
        <w:ind w:firstLine="709"/>
        <w:jc w:val="both"/>
      </w:pPr>
      <w:r w:rsidRPr="00F3571C">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w:t>
      </w:r>
      <w:r w:rsidR="002338CA" w:rsidRPr="00F3571C">
        <w:rPr>
          <w:color w:val="000000" w:themeColor="text1"/>
        </w:rPr>
        <w:t xml:space="preserve">                      </w:t>
      </w:r>
      <w:r w:rsidRPr="00F3571C">
        <w:rPr>
          <w:color w:val="000000" w:themeColor="text1"/>
        </w:rPr>
        <w:t>«О порядке разработки и реализации муниципальных программ Нижневартовского района»</w:t>
      </w:r>
      <w:r w:rsidR="00A83D4B" w:rsidRPr="00F3571C">
        <w:rPr>
          <w:color w:val="000000" w:themeColor="text1"/>
        </w:rPr>
        <w:t xml:space="preserve">, </w:t>
      </w:r>
      <w:r w:rsidR="00A43EC5" w:rsidRPr="00F3571C">
        <w:t>на основании решения</w:t>
      </w:r>
      <w:r w:rsidR="00A83D4B" w:rsidRPr="00F3571C">
        <w:t xml:space="preserve"> Думы района от </w:t>
      </w:r>
      <w:r w:rsidR="00BE739D" w:rsidRPr="00F3571C">
        <w:t>3</w:t>
      </w:r>
      <w:r w:rsidR="00A43EC5" w:rsidRPr="00F3571C">
        <w:t>1</w:t>
      </w:r>
      <w:r w:rsidR="00A83D4B" w:rsidRPr="00F3571C">
        <w:t>.</w:t>
      </w:r>
      <w:r w:rsidR="00D61DB0" w:rsidRPr="00F3571C">
        <w:t>0</w:t>
      </w:r>
      <w:r w:rsidR="00BE739D" w:rsidRPr="00F3571C">
        <w:t>1</w:t>
      </w:r>
      <w:r w:rsidR="00746A9A" w:rsidRPr="00F3571C">
        <w:t>.</w:t>
      </w:r>
      <w:r w:rsidR="00D745E6" w:rsidRPr="00F3571C">
        <w:t>202</w:t>
      </w:r>
      <w:r w:rsidR="00BE739D" w:rsidRPr="00F3571C">
        <w:t>3</w:t>
      </w:r>
      <w:r w:rsidR="00A83D4B" w:rsidRPr="00F3571C">
        <w:t xml:space="preserve"> № </w:t>
      </w:r>
      <w:r w:rsidR="00A43EC5" w:rsidRPr="00F3571C">
        <w:t>7</w:t>
      </w:r>
      <w:r w:rsidR="004E1ADD" w:rsidRPr="00F3571C">
        <w:t>9</w:t>
      </w:r>
      <w:r w:rsidR="00A43EC5" w:rsidRPr="00F3571C">
        <w:t>0</w:t>
      </w:r>
      <w:r w:rsidR="00A83D4B" w:rsidRPr="00F3571C">
        <w:t xml:space="preserve"> «О внесении изменений в решение Думы района от </w:t>
      </w:r>
      <w:r w:rsidR="004E1ADD" w:rsidRPr="00F3571C">
        <w:t>05</w:t>
      </w:r>
      <w:r w:rsidR="00A43EC5" w:rsidRPr="00F3571C">
        <w:t>.1</w:t>
      </w:r>
      <w:r w:rsidR="004E1ADD" w:rsidRPr="00F3571C">
        <w:t>2</w:t>
      </w:r>
      <w:r w:rsidR="00A43EC5" w:rsidRPr="00F3571C">
        <w:t>.202</w:t>
      </w:r>
      <w:r w:rsidR="004E1ADD" w:rsidRPr="00F3571C">
        <w:t>2</w:t>
      </w:r>
      <w:r w:rsidR="00D61DB0" w:rsidRPr="00F3571C">
        <w:t xml:space="preserve"> № </w:t>
      </w:r>
      <w:r w:rsidR="0025383B" w:rsidRPr="00F3571C">
        <w:t>761</w:t>
      </w:r>
      <w:r w:rsidR="00F3571C">
        <w:t xml:space="preserve">                 </w:t>
      </w:r>
      <w:r w:rsidR="00A83D4B" w:rsidRPr="00F3571C">
        <w:t xml:space="preserve"> «О бюджете Нижневартовского района на 202</w:t>
      </w:r>
      <w:r w:rsidR="00BE739D" w:rsidRPr="00F3571C">
        <w:t>3</w:t>
      </w:r>
      <w:r w:rsidR="00A83D4B" w:rsidRPr="00F3571C">
        <w:t xml:space="preserve"> год и плановый период 202</w:t>
      </w:r>
      <w:r w:rsidR="00BE739D" w:rsidRPr="00F3571C">
        <w:t>4</w:t>
      </w:r>
      <w:r w:rsidR="00F3571C">
        <w:t xml:space="preserve">                    </w:t>
      </w:r>
      <w:r w:rsidR="00A83D4B" w:rsidRPr="00F3571C">
        <w:t xml:space="preserve"> и 202</w:t>
      </w:r>
      <w:r w:rsidR="00BE739D" w:rsidRPr="00F3571C">
        <w:t>5</w:t>
      </w:r>
      <w:r w:rsidR="00A83D4B" w:rsidRPr="00F3571C">
        <w:t xml:space="preserve"> годов», с целью уточнения объемов финансирования мероприятий </w:t>
      </w:r>
      <w:r w:rsidR="00F3571C">
        <w:t xml:space="preserve">                           </w:t>
      </w:r>
      <w:r w:rsidR="00A83D4B" w:rsidRPr="00F3571C">
        <w:t xml:space="preserve">и целевых показателей муниципальной программы: </w:t>
      </w:r>
    </w:p>
    <w:p w:rsidR="00F3571C" w:rsidRPr="00F3571C" w:rsidRDefault="00F3571C" w:rsidP="00F3571C">
      <w:pPr>
        <w:widowControl w:val="0"/>
        <w:ind w:firstLine="709"/>
        <w:jc w:val="both"/>
        <w:rPr>
          <w:color w:val="000000" w:themeColor="text1"/>
        </w:rPr>
      </w:pPr>
    </w:p>
    <w:p w:rsidR="00A83D4B" w:rsidRPr="00F3571C" w:rsidRDefault="00A83D4B" w:rsidP="00F3571C">
      <w:pPr>
        <w:widowControl w:val="0"/>
        <w:pBdr>
          <w:top w:val="nil"/>
          <w:left w:val="nil"/>
          <w:bottom w:val="nil"/>
          <w:right w:val="nil"/>
          <w:between w:val="nil"/>
        </w:pBdr>
        <w:ind w:firstLine="709"/>
        <w:jc w:val="both"/>
        <w:rPr>
          <w:color w:val="000000"/>
        </w:rPr>
      </w:pPr>
      <w:r w:rsidRPr="00F3571C">
        <w:rPr>
          <w:color w:val="000000"/>
        </w:rPr>
        <w:t>1. Внести в приложени</w:t>
      </w:r>
      <w:r w:rsidR="00F3571C">
        <w:rPr>
          <w:color w:val="000000"/>
        </w:rPr>
        <w:t>е</w:t>
      </w:r>
      <w:r w:rsidRPr="00F3571C">
        <w:rPr>
          <w:color w:val="000000"/>
        </w:rPr>
        <w:t xml:space="preserve"> к постановлению администрации района                             от 2</w:t>
      </w:r>
      <w:r w:rsidR="001131DB" w:rsidRPr="00F3571C">
        <w:rPr>
          <w:color w:val="000000"/>
        </w:rPr>
        <w:t>5</w:t>
      </w:r>
      <w:r w:rsidRPr="00F3571C">
        <w:rPr>
          <w:color w:val="000000"/>
        </w:rPr>
        <w:t>.11.202</w:t>
      </w:r>
      <w:r w:rsidR="001131DB" w:rsidRPr="00F3571C">
        <w:rPr>
          <w:color w:val="000000"/>
        </w:rPr>
        <w:t>1</w:t>
      </w:r>
      <w:r w:rsidRPr="00F3571C">
        <w:rPr>
          <w:color w:val="000000"/>
        </w:rPr>
        <w:t xml:space="preserve"> № </w:t>
      </w:r>
      <w:r w:rsidR="001131DB" w:rsidRPr="00F3571C">
        <w:rPr>
          <w:color w:val="000000"/>
        </w:rPr>
        <w:t>2095</w:t>
      </w:r>
      <w:r w:rsidRPr="00F3571C">
        <w:rPr>
          <w:color w:val="000000"/>
        </w:rPr>
        <w:t xml:space="preserve"> «</w:t>
      </w:r>
      <w:r w:rsidRPr="00F3571C">
        <w:t>Об утверждении муниципальной программы «Строительство (реконструкция), капитальный и текущий ремонт объектов Нижневартовского района</w:t>
      </w:r>
      <w:r w:rsidRPr="00F3571C">
        <w:rPr>
          <w:color w:val="000000"/>
        </w:rPr>
        <w:t>»</w:t>
      </w:r>
      <w:r w:rsidR="007C38F8" w:rsidRPr="00F3571C">
        <w:rPr>
          <w:color w:val="000000"/>
        </w:rPr>
        <w:t xml:space="preserve"> (с изменениями от 05.03.2022 № 373, </w:t>
      </w:r>
      <w:r w:rsidR="00094E18" w:rsidRPr="00F3571C">
        <w:rPr>
          <w:color w:val="000000"/>
        </w:rPr>
        <w:t>от 20.05.2022 № 1107, от 09.06.2022 № 1314, от 04.07.2022 № 1447, от 19.07.2022 № 1568,</w:t>
      </w:r>
      <w:r w:rsidR="00F3571C">
        <w:rPr>
          <w:color w:val="000000"/>
        </w:rPr>
        <w:t xml:space="preserve">                     </w:t>
      </w:r>
      <w:r w:rsidR="00094E18" w:rsidRPr="00F3571C">
        <w:rPr>
          <w:color w:val="000000"/>
        </w:rPr>
        <w:t xml:space="preserve"> от 29.08.2022 № 1826, от 04.10.2022 № 2034, </w:t>
      </w:r>
      <w:r w:rsidR="00857855" w:rsidRPr="00F3571C">
        <w:rPr>
          <w:color w:val="000000"/>
        </w:rPr>
        <w:t xml:space="preserve">от 01.11.2022 № 2180, от 21.11.2022 </w:t>
      </w:r>
      <w:r w:rsidR="000E6853" w:rsidRPr="00F3571C">
        <w:rPr>
          <w:color w:val="000000"/>
        </w:rPr>
        <w:t xml:space="preserve">                  </w:t>
      </w:r>
      <w:r w:rsidR="00857855" w:rsidRPr="00F3571C">
        <w:rPr>
          <w:color w:val="000000"/>
        </w:rPr>
        <w:t>№ 2295, от 24.11.2022 № 2367, от 06.12.2022 № 2452, от 09.01.2023 №</w:t>
      </w:r>
      <w:r w:rsidR="008C5930" w:rsidRPr="00F3571C">
        <w:rPr>
          <w:color w:val="000000"/>
        </w:rPr>
        <w:t xml:space="preserve"> </w:t>
      </w:r>
      <w:r w:rsidR="00857855" w:rsidRPr="00F3571C">
        <w:rPr>
          <w:color w:val="000000"/>
        </w:rPr>
        <w:t>14</w:t>
      </w:r>
      <w:r w:rsidR="008C5930" w:rsidRPr="00F3571C">
        <w:rPr>
          <w:color w:val="000000"/>
        </w:rPr>
        <w:t>)</w:t>
      </w:r>
      <w:r w:rsidR="00B545F1" w:rsidRPr="00F3571C">
        <w:rPr>
          <w:color w:val="000000"/>
        </w:rPr>
        <w:t xml:space="preserve">, </w:t>
      </w:r>
      <w:r w:rsidRPr="00F3571C">
        <w:rPr>
          <w:color w:val="000000"/>
        </w:rPr>
        <w:t xml:space="preserve"> следующие изменения:</w:t>
      </w:r>
    </w:p>
    <w:p w:rsidR="00C74B13" w:rsidRPr="00F3571C" w:rsidRDefault="00C74B13" w:rsidP="00F3571C">
      <w:pPr>
        <w:widowControl w:val="0"/>
        <w:ind w:firstLine="709"/>
        <w:jc w:val="both"/>
      </w:pPr>
      <w:r w:rsidRPr="00F3571C">
        <w:t>1.1. Паспорт муниципальной программы изложить в новой редакции согласно приложению 1.</w:t>
      </w:r>
    </w:p>
    <w:p w:rsidR="00C74B13" w:rsidRDefault="00372AE2" w:rsidP="00F3571C">
      <w:pPr>
        <w:widowControl w:val="0"/>
        <w:ind w:firstLine="709"/>
        <w:jc w:val="both"/>
      </w:pPr>
      <w:r w:rsidRPr="00F3571C">
        <w:t xml:space="preserve">1.2. Приложение 1 к муниципальной программе </w:t>
      </w:r>
      <w:r w:rsidR="00C74B13" w:rsidRPr="00F3571C">
        <w:t>«Распределение финансовых ресурсов муниципальной программы (по годам)»</w:t>
      </w:r>
      <w:r w:rsidR="00C74B13" w:rsidRPr="00F3571C">
        <w:rPr>
          <w:b/>
          <w:bCs/>
        </w:rPr>
        <w:t xml:space="preserve"> </w:t>
      </w:r>
      <w:r w:rsidR="00C74B13" w:rsidRPr="00F3571C">
        <w:t xml:space="preserve">изложить </w:t>
      </w:r>
      <w:r w:rsidR="00F3571C">
        <w:t xml:space="preserve">в новой редакции </w:t>
      </w:r>
      <w:r w:rsidR="00C74B13" w:rsidRPr="00F3571C">
        <w:t>согласно приложению 2.</w:t>
      </w:r>
    </w:p>
    <w:p w:rsidR="00F3571C" w:rsidRPr="00F3571C" w:rsidRDefault="00F3571C" w:rsidP="00F3571C">
      <w:pPr>
        <w:widowControl w:val="0"/>
        <w:ind w:firstLine="709"/>
        <w:jc w:val="both"/>
      </w:pPr>
    </w:p>
    <w:p w:rsidR="00C74B13" w:rsidRPr="00F3571C" w:rsidRDefault="001B3AE2" w:rsidP="00F3571C">
      <w:pPr>
        <w:widowControl w:val="0"/>
        <w:ind w:firstLine="709"/>
        <w:jc w:val="both"/>
      </w:pPr>
      <w:r w:rsidRPr="00F3571C">
        <w:lastRenderedPageBreak/>
        <w:t xml:space="preserve">1.3. </w:t>
      </w:r>
      <w:r w:rsidR="002761B0" w:rsidRPr="00F3571C">
        <w:t xml:space="preserve">Приложение «Публичная декларация о результатах реализации муниципальной программы «Строительство (реконструкция), капитальный </w:t>
      </w:r>
      <w:r w:rsidR="00F3571C">
        <w:t xml:space="preserve">                    </w:t>
      </w:r>
      <w:r w:rsidR="002761B0" w:rsidRPr="00F3571C">
        <w:t xml:space="preserve">и текущий ремонт объектов Нижневартовского района» к муниципальной программе изложить в новой редакции согласно приложению </w:t>
      </w:r>
      <w:r w:rsidR="00E0404F" w:rsidRPr="00F3571C">
        <w:t>3</w:t>
      </w:r>
      <w:r w:rsidR="00F3571C">
        <w:t>.</w:t>
      </w:r>
    </w:p>
    <w:p w:rsidR="002761B0" w:rsidRPr="00F3571C" w:rsidRDefault="002761B0" w:rsidP="00F3571C">
      <w:pPr>
        <w:widowControl w:val="0"/>
        <w:autoSpaceDE w:val="0"/>
        <w:autoSpaceDN w:val="0"/>
        <w:adjustRightInd w:val="0"/>
        <w:ind w:firstLine="709"/>
        <w:contextualSpacing/>
        <w:jc w:val="both"/>
      </w:pPr>
    </w:p>
    <w:p w:rsidR="00F3571C" w:rsidRPr="0019701C" w:rsidRDefault="00A83D4B" w:rsidP="00F3571C">
      <w:pPr>
        <w:ind w:firstLine="709"/>
        <w:jc w:val="both"/>
      </w:pPr>
      <w:r w:rsidRPr="00F3571C">
        <w:t xml:space="preserve">2. </w:t>
      </w:r>
      <w:r w:rsidR="00F3571C" w:rsidRPr="0019701C">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00F3571C" w:rsidRPr="00F47092">
          <w:t>www.nvraion.ru</w:t>
        </w:r>
      </w:hyperlink>
      <w:r w:rsidR="00F3571C" w:rsidRPr="00F47092">
        <w:t>.</w:t>
      </w:r>
    </w:p>
    <w:p w:rsidR="00F3571C" w:rsidRDefault="00F3571C" w:rsidP="00F3571C">
      <w:pPr>
        <w:ind w:firstLine="709"/>
        <w:jc w:val="both"/>
      </w:pPr>
    </w:p>
    <w:p w:rsidR="00F3571C" w:rsidRPr="0019701C" w:rsidRDefault="00F3571C" w:rsidP="00F3571C">
      <w:pPr>
        <w:ind w:firstLine="709"/>
        <w:jc w:val="both"/>
      </w:pPr>
      <w:r w:rsidRPr="0019701C">
        <w:t xml:space="preserve">3. Управлению общественных связей и информационной политики администрации района (С.Ю. Маликов) опубликовать постановление </w:t>
      </w:r>
      <w:r>
        <w:t xml:space="preserve">                                     </w:t>
      </w:r>
      <w:r w:rsidRPr="0019701C">
        <w:t>в приложении «Официальный бюллетень» к районной газете «Новости Приобья».</w:t>
      </w:r>
    </w:p>
    <w:p w:rsidR="00F3571C" w:rsidRDefault="00F3571C" w:rsidP="00F3571C">
      <w:pPr>
        <w:ind w:firstLine="709"/>
        <w:jc w:val="both"/>
      </w:pPr>
    </w:p>
    <w:p w:rsidR="00F3571C" w:rsidRPr="0019701C" w:rsidRDefault="00F3571C" w:rsidP="00F3571C">
      <w:pPr>
        <w:ind w:firstLine="709"/>
        <w:jc w:val="both"/>
      </w:pPr>
      <w:r w:rsidRPr="0019701C">
        <w:t>4. Постановление вступает в силу после его официального опубликования (обнародования).</w:t>
      </w:r>
    </w:p>
    <w:p w:rsidR="00A83D4B" w:rsidRPr="00F3571C" w:rsidRDefault="00A83D4B" w:rsidP="00F3571C">
      <w:pPr>
        <w:widowControl w:val="0"/>
        <w:ind w:firstLine="709"/>
        <w:jc w:val="both"/>
      </w:pPr>
    </w:p>
    <w:p w:rsidR="00F3571C" w:rsidRPr="00C74FC4" w:rsidRDefault="00A83D4B" w:rsidP="00F3571C">
      <w:pPr>
        <w:tabs>
          <w:tab w:val="left" w:pos="993"/>
        </w:tabs>
        <w:adjustRightInd w:val="0"/>
        <w:ind w:firstLine="709"/>
        <w:jc w:val="both"/>
        <w:outlineLvl w:val="0"/>
        <w:rPr>
          <w:iCs/>
        </w:rPr>
      </w:pPr>
      <w:r w:rsidRPr="00F3571C">
        <w:t xml:space="preserve">5. </w:t>
      </w:r>
      <w:r w:rsidR="00F3571C" w:rsidRPr="00C74FC4">
        <w:rPr>
          <w:iCs/>
        </w:rPr>
        <w:t>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Тиханова.</w:t>
      </w:r>
    </w:p>
    <w:p w:rsidR="00F3571C" w:rsidRDefault="00F3571C" w:rsidP="00F3571C">
      <w:pPr>
        <w:jc w:val="both"/>
      </w:pPr>
    </w:p>
    <w:p w:rsidR="00F3571C" w:rsidRPr="007F6EA9" w:rsidRDefault="00F3571C" w:rsidP="00C74B13">
      <w:pPr>
        <w:adjustRightInd w:val="0"/>
        <w:jc w:val="both"/>
        <w:outlineLvl w:val="0"/>
      </w:pPr>
    </w:p>
    <w:p w:rsidR="00A83D4B" w:rsidRPr="007F6EA9" w:rsidRDefault="00A83D4B" w:rsidP="00C74B13">
      <w:pPr>
        <w:adjustRightInd w:val="0"/>
        <w:jc w:val="both"/>
        <w:outlineLvl w:val="0"/>
      </w:pPr>
    </w:p>
    <w:p w:rsidR="00F3571C" w:rsidRDefault="00F3571C" w:rsidP="00F3571C">
      <w:pPr>
        <w:tabs>
          <w:tab w:val="left" w:pos="0"/>
          <w:tab w:val="left" w:pos="8627"/>
        </w:tabs>
        <w:jc w:val="both"/>
        <w:rPr>
          <w:rFonts w:eastAsia="Calibri"/>
          <w:lang w:eastAsia="en-US"/>
        </w:rPr>
      </w:pPr>
      <w:r>
        <w:rPr>
          <w:rFonts w:eastAsia="Calibri"/>
          <w:lang w:eastAsia="en-US"/>
        </w:rPr>
        <w:t>Глава района                                                                                        Б.А. Саломатин</w:t>
      </w:r>
    </w:p>
    <w:p w:rsidR="00F3571C" w:rsidRPr="00F55E73" w:rsidRDefault="00F3571C" w:rsidP="00F3571C">
      <w:pPr>
        <w:ind w:right="5103"/>
        <w:rPr>
          <w:sz w:val="24"/>
          <w:szCs w:val="20"/>
        </w:rPr>
      </w:pPr>
    </w:p>
    <w:p w:rsidR="00F3571C" w:rsidRPr="00F55E73" w:rsidRDefault="00F3571C" w:rsidP="00F3571C">
      <w:pPr>
        <w:adjustRightInd w:val="0"/>
        <w:jc w:val="both"/>
        <w:outlineLvl w:val="0"/>
        <w:rPr>
          <w:sz w:val="24"/>
          <w:szCs w:val="20"/>
        </w:rPr>
      </w:pPr>
    </w:p>
    <w:p w:rsidR="00A83D4B" w:rsidRPr="007F6EA9" w:rsidRDefault="00A83D4B" w:rsidP="00C74B13">
      <w:pPr>
        <w:adjustRightInd w:val="0"/>
        <w:jc w:val="both"/>
        <w:outlineLvl w:val="0"/>
      </w:pPr>
    </w:p>
    <w:p w:rsidR="00A83D4B" w:rsidRDefault="00A83D4B" w:rsidP="00C74B13">
      <w:pPr>
        <w:suppressAutoHyphens/>
        <w:ind w:firstLine="709"/>
        <w:jc w:val="both"/>
        <w:rPr>
          <w:color w:val="000000" w:themeColor="text1"/>
        </w:rPr>
      </w:pPr>
    </w:p>
    <w:p w:rsidR="00A83D4B" w:rsidRDefault="00A83D4B" w:rsidP="00C74B13">
      <w:pPr>
        <w:suppressAutoHyphens/>
        <w:ind w:firstLine="709"/>
        <w:jc w:val="both"/>
        <w:rPr>
          <w:color w:val="000000" w:themeColor="text1"/>
        </w:rPr>
      </w:pPr>
    </w:p>
    <w:p w:rsidR="00A83D4B" w:rsidRDefault="00A83D4B" w:rsidP="00C74B13">
      <w:pPr>
        <w:suppressAutoHyphens/>
        <w:ind w:firstLine="709"/>
        <w:jc w:val="both"/>
        <w:rPr>
          <w:color w:val="000000" w:themeColor="text1"/>
        </w:rPr>
      </w:pPr>
    </w:p>
    <w:p w:rsidR="00A83D4B" w:rsidRDefault="00A83D4B" w:rsidP="00C74B13">
      <w:pPr>
        <w:suppressAutoHyphens/>
        <w:ind w:firstLine="709"/>
        <w:jc w:val="both"/>
        <w:rPr>
          <w:color w:val="000000" w:themeColor="text1"/>
        </w:rPr>
      </w:pPr>
    </w:p>
    <w:p w:rsidR="00E75A54" w:rsidRDefault="00E75A54" w:rsidP="00C74B13">
      <w:pPr>
        <w:suppressAutoHyphens/>
        <w:ind w:firstLine="709"/>
        <w:jc w:val="both"/>
        <w:rPr>
          <w:color w:val="000000" w:themeColor="text1"/>
        </w:rPr>
      </w:pPr>
    </w:p>
    <w:p w:rsidR="00E75A54" w:rsidRDefault="00E75A54" w:rsidP="00C74B13">
      <w:pPr>
        <w:suppressAutoHyphens/>
        <w:ind w:firstLine="709"/>
        <w:jc w:val="both"/>
        <w:rPr>
          <w:color w:val="000000" w:themeColor="text1"/>
        </w:rPr>
      </w:pPr>
    </w:p>
    <w:p w:rsidR="00E75A54" w:rsidRDefault="00E75A54" w:rsidP="00C74B13">
      <w:pPr>
        <w:suppressAutoHyphens/>
        <w:ind w:firstLine="709"/>
        <w:jc w:val="both"/>
        <w:rPr>
          <w:color w:val="000000" w:themeColor="text1"/>
        </w:rPr>
      </w:pPr>
    </w:p>
    <w:p w:rsidR="00E75A54" w:rsidRDefault="00E75A54" w:rsidP="00C74B13">
      <w:pPr>
        <w:suppressAutoHyphens/>
        <w:ind w:firstLine="709"/>
        <w:jc w:val="both"/>
        <w:rPr>
          <w:color w:val="000000" w:themeColor="text1"/>
        </w:rPr>
      </w:pPr>
    </w:p>
    <w:p w:rsidR="00E75A54" w:rsidRPr="00C83E83" w:rsidRDefault="00E75A54" w:rsidP="00C74B13">
      <w:pPr>
        <w:suppressAutoHyphens/>
        <w:ind w:firstLine="709"/>
        <w:jc w:val="both"/>
        <w:rPr>
          <w:color w:val="000000" w:themeColor="text1"/>
        </w:rPr>
      </w:pPr>
    </w:p>
    <w:p w:rsidR="00C83E83" w:rsidRPr="00C83E83" w:rsidRDefault="00C83E83" w:rsidP="00C74B13">
      <w:pPr>
        <w:suppressAutoHyphens/>
        <w:ind w:firstLine="709"/>
        <w:jc w:val="both"/>
        <w:rPr>
          <w:bCs/>
        </w:rPr>
      </w:pPr>
    </w:p>
    <w:p w:rsidR="00E75A54" w:rsidRDefault="00E75A54" w:rsidP="00C74B13">
      <w:pPr>
        <w:tabs>
          <w:tab w:val="left" w:pos="0"/>
        </w:tabs>
        <w:jc w:val="both"/>
      </w:pPr>
    </w:p>
    <w:p w:rsidR="00E75A54" w:rsidRDefault="00E75A54" w:rsidP="00C74B13">
      <w:pPr>
        <w:tabs>
          <w:tab w:val="left" w:pos="0"/>
        </w:tabs>
        <w:jc w:val="both"/>
        <w:rPr>
          <w:szCs w:val="20"/>
        </w:rPr>
        <w:sectPr w:rsidR="00E75A54" w:rsidSect="00D062A5">
          <w:headerReference w:type="default" r:id="rId10"/>
          <w:pgSz w:w="11907" w:h="16840" w:code="9"/>
          <w:pgMar w:top="1134" w:right="567" w:bottom="1134" w:left="1701" w:header="720" w:footer="720" w:gutter="0"/>
          <w:cols w:space="720"/>
          <w:noEndnote/>
          <w:docGrid w:linePitch="381"/>
        </w:sectPr>
      </w:pPr>
    </w:p>
    <w:p w:rsidR="00C74B13" w:rsidRDefault="0034099E" w:rsidP="00C74B13">
      <w:pPr>
        <w:ind w:left="11340"/>
      </w:pPr>
      <w:r>
        <w:lastRenderedPageBreak/>
        <w:t xml:space="preserve">Приложение 1 к постановлению </w:t>
      </w:r>
    </w:p>
    <w:p w:rsidR="0034099E" w:rsidRDefault="0034099E" w:rsidP="00C74B13">
      <w:pPr>
        <w:ind w:left="11340"/>
      </w:pPr>
      <w:r>
        <w:t>администрации района</w:t>
      </w:r>
    </w:p>
    <w:p w:rsidR="0034099E" w:rsidRDefault="00F3571C" w:rsidP="00C74B13">
      <w:pPr>
        <w:ind w:left="11340"/>
      </w:pPr>
      <w:r>
        <w:t xml:space="preserve">от </w:t>
      </w:r>
      <w:r w:rsidR="004B5D48">
        <w:t>21.02.2023</w:t>
      </w:r>
      <w:r>
        <w:t xml:space="preserve"> № </w:t>
      </w:r>
      <w:r w:rsidR="004B5D48">
        <w:t>172</w:t>
      </w:r>
    </w:p>
    <w:p w:rsidR="0034099E" w:rsidRDefault="0034099E" w:rsidP="00C74B13">
      <w:pPr>
        <w:ind w:left="11340"/>
      </w:pPr>
    </w:p>
    <w:p w:rsidR="00C83E83" w:rsidRPr="00C83E83" w:rsidRDefault="00C83E83" w:rsidP="00C74B13">
      <w:pPr>
        <w:jc w:val="center"/>
        <w:rPr>
          <w:b/>
        </w:rPr>
      </w:pPr>
    </w:p>
    <w:p w:rsidR="00C83E83" w:rsidRPr="00C83E83" w:rsidRDefault="00C83E83" w:rsidP="00C74B13">
      <w:pPr>
        <w:tabs>
          <w:tab w:val="left" w:pos="8160"/>
        </w:tabs>
        <w:jc w:val="center"/>
        <w:rPr>
          <w:b/>
          <w:bCs/>
        </w:rPr>
      </w:pPr>
      <w:r w:rsidRPr="00C83E83">
        <w:rPr>
          <w:b/>
          <w:bCs/>
        </w:rPr>
        <w:t xml:space="preserve">Паспорт </w:t>
      </w:r>
    </w:p>
    <w:p w:rsidR="00C83E83" w:rsidRPr="00C83E83" w:rsidRDefault="00C83E83" w:rsidP="00C74B13">
      <w:pPr>
        <w:tabs>
          <w:tab w:val="left" w:pos="8160"/>
        </w:tabs>
        <w:jc w:val="center"/>
        <w:rPr>
          <w:b/>
          <w:bCs/>
        </w:rPr>
      </w:pPr>
      <w:r w:rsidRPr="00C83E83">
        <w:rPr>
          <w:b/>
          <w:bCs/>
        </w:rPr>
        <w:t>муниципальной</w:t>
      </w:r>
      <w:r w:rsidRPr="00C83E83">
        <w:rPr>
          <w:b/>
        </w:rPr>
        <w:t xml:space="preserve"> программы</w:t>
      </w:r>
    </w:p>
    <w:p w:rsidR="00C83E83" w:rsidRPr="00C83E83" w:rsidRDefault="00C83E83" w:rsidP="00C74B13">
      <w:pPr>
        <w:tabs>
          <w:tab w:val="left" w:pos="8160"/>
        </w:tabs>
        <w:rPr>
          <w:b/>
          <w:bCs/>
        </w:rPr>
      </w:pP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836"/>
        <w:gridCol w:w="708"/>
        <w:gridCol w:w="1701"/>
        <w:gridCol w:w="1843"/>
        <w:gridCol w:w="1276"/>
        <w:gridCol w:w="1276"/>
        <w:gridCol w:w="850"/>
        <w:gridCol w:w="992"/>
        <w:gridCol w:w="142"/>
        <w:gridCol w:w="992"/>
        <w:gridCol w:w="337"/>
        <w:gridCol w:w="294"/>
        <w:gridCol w:w="503"/>
        <w:gridCol w:w="1560"/>
      </w:tblGrid>
      <w:tr w:rsidR="00C83E83" w:rsidRPr="00C83E83" w:rsidTr="00F3571C">
        <w:trPr>
          <w:trHeight w:val="538"/>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Наименование муниципальной программы</w:t>
            </w:r>
          </w:p>
        </w:tc>
        <w:tc>
          <w:tcPr>
            <w:tcW w:w="4252"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both"/>
              <w:rPr>
                <w:rFonts w:eastAsia="Calibri"/>
                <w:sz w:val="24"/>
                <w:szCs w:val="24"/>
                <w:lang w:eastAsia="en-US"/>
              </w:rPr>
            </w:pPr>
            <w:r w:rsidRPr="00C83E83">
              <w:rPr>
                <w:sz w:val="24"/>
                <w:szCs w:val="24"/>
              </w:rPr>
              <w:t>Строительство (реконструкция), капитальный и текущий ремонт объектов Нижневартовского района</w:t>
            </w:r>
          </w:p>
        </w:tc>
        <w:tc>
          <w:tcPr>
            <w:tcW w:w="5865" w:type="dxa"/>
            <w:gridSpan w:val="7"/>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47"/>
              <w:jc w:val="both"/>
              <w:rPr>
                <w:i/>
                <w:sz w:val="24"/>
                <w:szCs w:val="24"/>
              </w:rPr>
            </w:pPr>
            <w:r w:rsidRPr="00C83E83">
              <w:rPr>
                <w:sz w:val="24"/>
                <w:szCs w:val="24"/>
              </w:rPr>
              <w:t xml:space="preserve">Сроки реализации муниципальной программы </w:t>
            </w:r>
          </w:p>
        </w:tc>
        <w:tc>
          <w:tcPr>
            <w:tcW w:w="2357"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jc w:val="both"/>
              <w:rPr>
                <w:i/>
                <w:sz w:val="24"/>
                <w:szCs w:val="24"/>
              </w:rPr>
            </w:pPr>
            <w:r w:rsidRPr="00C83E83">
              <w:rPr>
                <w:sz w:val="24"/>
                <w:szCs w:val="24"/>
              </w:rPr>
              <w:t>2022</w:t>
            </w:r>
            <w:r w:rsidR="00365B38">
              <w:rPr>
                <w:sz w:val="24"/>
                <w:szCs w:val="24"/>
              </w:rPr>
              <w:t>‒</w:t>
            </w:r>
            <w:r w:rsidRPr="00C83E83">
              <w:rPr>
                <w:sz w:val="24"/>
                <w:szCs w:val="24"/>
              </w:rPr>
              <w:t>2025 годы и на период до 2030 года</w:t>
            </w:r>
          </w:p>
        </w:tc>
      </w:tr>
      <w:tr w:rsidR="00C83E83" w:rsidRPr="00C83E83" w:rsidTr="00F3571C">
        <w:trPr>
          <w:trHeight w:val="478"/>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Тип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муниципальная программа, предметом которой является достижение приоритетов и целей, в том числе национальных целей, в конкретной отрасли или сфере социально-экономического развития района</w:t>
            </w:r>
          </w:p>
        </w:tc>
      </w:tr>
      <w:tr w:rsidR="00C83E83" w:rsidRPr="00C83E83" w:rsidTr="00F3571C">
        <w:trPr>
          <w:trHeight w:val="348"/>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Куратор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both"/>
              <w:rPr>
                <w:sz w:val="24"/>
                <w:szCs w:val="24"/>
              </w:rPr>
            </w:pPr>
            <w:r w:rsidRPr="00C83E83">
              <w:rPr>
                <w:sz w:val="24"/>
                <w:szCs w:val="24"/>
              </w:rPr>
              <w:t xml:space="preserve">заместитель главы района – начальник управления градостроительства, развития жилищно-коммунального комплекса и энергетики администрации района </w:t>
            </w:r>
          </w:p>
        </w:tc>
      </w:tr>
      <w:tr w:rsidR="00C83E83" w:rsidRPr="00C83E83" w:rsidTr="00F3571C">
        <w:trPr>
          <w:trHeight w:val="589"/>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Ответственный исполнитель</w:t>
            </w:r>
          </w:p>
          <w:p w:rsidR="00C83E83" w:rsidRPr="00C83E83" w:rsidRDefault="00C83E83" w:rsidP="00F3571C">
            <w:pPr>
              <w:widowControl w:val="0"/>
              <w:autoSpaceDE w:val="0"/>
              <w:autoSpaceDN w:val="0"/>
              <w:adjustRightInd w:val="0"/>
              <w:jc w:val="both"/>
              <w:rPr>
                <w:sz w:val="24"/>
                <w:szCs w:val="24"/>
              </w:rPr>
            </w:pPr>
            <w:r w:rsidRPr="00C83E83">
              <w:rPr>
                <w:sz w:val="24"/>
                <w:szCs w:val="24"/>
              </w:rPr>
              <w:t>муниципальной программы</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both"/>
              <w:rPr>
                <w:i/>
                <w:sz w:val="24"/>
                <w:szCs w:val="24"/>
              </w:rPr>
            </w:pPr>
            <w:r w:rsidRPr="00C83E83">
              <w:rPr>
                <w:sz w:val="24"/>
                <w:szCs w:val="24"/>
              </w:rPr>
              <w:t>муниципальное казенное учреждение «Управление капитального строительства по застройке Нижневартовского района» (далее – МКУ «УКС»)</w:t>
            </w:r>
          </w:p>
        </w:tc>
      </w:tr>
      <w:tr w:rsidR="00C83E83" w:rsidRPr="00C83E83" w:rsidTr="00F3571C">
        <w:trPr>
          <w:trHeight w:val="600"/>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Соисполнители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rFonts w:cs="Arial"/>
                <w:sz w:val="24"/>
                <w:szCs w:val="24"/>
              </w:rPr>
            </w:pPr>
            <w:r w:rsidRPr="00C83E83">
              <w:rPr>
                <w:rFonts w:cs="Arial"/>
                <w:sz w:val="24"/>
                <w:szCs w:val="24"/>
              </w:rPr>
              <w:t>управление градостроительства, развития жилищно-коммунального комплекса и энергетики администрации района;</w:t>
            </w:r>
          </w:p>
          <w:p w:rsidR="00C83E83" w:rsidRPr="00C83E83" w:rsidRDefault="00C83E83" w:rsidP="00F3571C">
            <w:pPr>
              <w:rPr>
                <w:rFonts w:cs="Arial"/>
                <w:sz w:val="24"/>
                <w:szCs w:val="24"/>
              </w:rPr>
            </w:pPr>
            <w:r w:rsidRPr="00C83E83">
              <w:rPr>
                <w:rFonts w:cs="Arial"/>
                <w:sz w:val="24"/>
                <w:szCs w:val="24"/>
              </w:rPr>
              <w:t>управление культуры и спорта администрации района;</w:t>
            </w:r>
          </w:p>
          <w:p w:rsidR="00C83E83" w:rsidRPr="00C83E83" w:rsidRDefault="00C83E83" w:rsidP="00F3571C">
            <w:pPr>
              <w:rPr>
                <w:rFonts w:cs="Arial"/>
                <w:sz w:val="24"/>
                <w:szCs w:val="24"/>
              </w:rPr>
            </w:pPr>
            <w:r w:rsidRPr="00C83E83">
              <w:rPr>
                <w:rFonts w:cs="Arial"/>
                <w:sz w:val="24"/>
                <w:szCs w:val="24"/>
              </w:rPr>
              <w:t>управление образования и молодежной политики администрации района;</w:t>
            </w:r>
          </w:p>
          <w:p w:rsidR="00C83E83" w:rsidRPr="00C83E83" w:rsidRDefault="00C83E83" w:rsidP="00F3571C">
            <w:pPr>
              <w:rPr>
                <w:rFonts w:cs="Arial"/>
                <w:sz w:val="24"/>
                <w:szCs w:val="24"/>
              </w:rPr>
            </w:pPr>
            <w:r w:rsidRPr="00C83E83">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C83E83" w:rsidRPr="00C83E83" w:rsidTr="00F3571C">
        <w:trPr>
          <w:trHeight w:val="308"/>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Национальная цель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i/>
                <w:sz w:val="24"/>
                <w:szCs w:val="24"/>
              </w:rPr>
            </w:pPr>
            <w:r w:rsidRPr="00C83E83">
              <w:rPr>
                <w:i/>
                <w:sz w:val="24"/>
                <w:szCs w:val="24"/>
              </w:rPr>
              <w:t>-</w:t>
            </w:r>
          </w:p>
        </w:tc>
      </w:tr>
      <w:tr w:rsidR="00C83E83" w:rsidRPr="00C83E83" w:rsidTr="00F3571C">
        <w:trPr>
          <w:trHeight w:val="460"/>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Цели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rFonts w:cs="Arial"/>
                <w:sz w:val="24"/>
                <w:szCs w:val="24"/>
              </w:rPr>
            </w:pPr>
            <w:r w:rsidRPr="00C83E83">
              <w:rPr>
                <w:rFonts w:cs="Arial"/>
                <w:sz w:val="24"/>
                <w:szCs w:val="24"/>
                <w:lang w:eastAsia="ar-SA"/>
              </w:rPr>
              <w:t>повышение качества жизни населения района</w:t>
            </w:r>
          </w:p>
        </w:tc>
      </w:tr>
      <w:tr w:rsidR="00C83E83" w:rsidRPr="00C83E83" w:rsidTr="00F3571C">
        <w:trPr>
          <w:trHeight w:val="320"/>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Задачи муниципальной 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rFonts w:eastAsia="MS Mincho"/>
                <w:sz w:val="24"/>
                <w:szCs w:val="24"/>
              </w:rPr>
            </w:pPr>
            <w:r w:rsidRPr="00C83E83">
              <w:rPr>
                <w:rFonts w:cs="Arial"/>
                <w:sz w:val="24"/>
                <w:szCs w:val="24"/>
              </w:rPr>
              <w:t>создание безопасных и благоприятных условий проживания граждан на территории района</w:t>
            </w:r>
          </w:p>
        </w:tc>
      </w:tr>
      <w:tr w:rsidR="00C83E83" w:rsidRPr="00C83E83" w:rsidTr="00F3571C">
        <w:trPr>
          <w:trHeight w:val="451"/>
          <w:jc w:val="center"/>
        </w:trPr>
        <w:tc>
          <w:tcPr>
            <w:tcW w:w="283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lastRenderedPageBreak/>
              <w:t xml:space="preserve">Подпрограммы </w:t>
            </w:r>
          </w:p>
        </w:tc>
        <w:tc>
          <w:tcPr>
            <w:tcW w:w="12474" w:type="dxa"/>
            <w:gridSpan w:val="1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ind w:hanging="68"/>
              <w:rPr>
                <w:rFonts w:cs="Arial"/>
                <w:sz w:val="24"/>
                <w:szCs w:val="24"/>
              </w:rPr>
            </w:pPr>
            <w:r w:rsidRPr="00C83E83">
              <w:rPr>
                <w:rFonts w:cs="Arial"/>
                <w:iCs/>
                <w:color w:val="000000"/>
                <w:sz w:val="24"/>
                <w:szCs w:val="24"/>
              </w:rPr>
              <w:t xml:space="preserve"> 1. Строительство (реконструкция), капитальный и текущий ремонт объектов образования.</w:t>
            </w:r>
          </w:p>
          <w:p w:rsidR="00C83E83" w:rsidRPr="00C83E83" w:rsidRDefault="00C83E83" w:rsidP="00F3571C">
            <w:pPr>
              <w:rPr>
                <w:rFonts w:cs="Arial"/>
                <w:iCs/>
                <w:color w:val="000000"/>
                <w:sz w:val="24"/>
                <w:szCs w:val="24"/>
              </w:rPr>
            </w:pPr>
            <w:r w:rsidRPr="00C83E83">
              <w:rPr>
                <w:rFonts w:cs="Arial"/>
                <w:iCs/>
                <w:color w:val="000000"/>
                <w:sz w:val="24"/>
                <w:szCs w:val="24"/>
              </w:rPr>
              <w:t xml:space="preserve">2. Строительство (реконструкция), капитальный и текущий ремонт объектов культуры. </w:t>
            </w:r>
          </w:p>
          <w:p w:rsidR="00C83E83" w:rsidRPr="00C83E83" w:rsidRDefault="00C83E83" w:rsidP="00F3571C">
            <w:pPr>
              <w:rPr>
                <w:rFonts w:cs="Arial"/>
                <w:sz w:val="24"/>
                <w:szCs w:val="24"/>
              </w:rPr>
            </w:pPr>
            <w:r w:rsidRPr="00C83E83">
              <w:rPr>
                <w:rFonts w:cs="Arial"/>
                <w:iCs/>
                <w:color w:val="000000"/>
                <w:sz w:val="24"/>
                <w:szCs w:val="24"/>
              </w:rPr>
              <w:t>3. Строительство (реконструкция), капитальный и текущий ремонт объектов физической культуры и спорта.</w:t>
            </w:r>
          </w:p>
          <w:p w:rsidR="00C83E83" w:rsidRPr="00C83E83" w:rsidRDefault="00C83E83" w:rsidP="00F3571C">
            <w:pPr>
              <w:rPr>
                <w:rFonts w:cs="Arial"/>
                <w:iCs/>
                <w:color w:val="000000"/>
                <w:sz w:val="24"/>
                <w:szCs w:val="24"/>
              </w:rPr>
            </w:pPr>
            <w:r w:rsidRPr="00C83E83">
              <w:rPr>
                <w:rFonts w:cs="Arial"/>
                <w:iCs/>
                <w:color w:val="000000"/>
                <w:sz w:val="24"/>
                <w:szCs w:val="24"/>
              </w:rPr>
              <w:t>4. Строительство (реконструкция), капитальный и текущий ремонт объектов административного назначения.</w:t>
            </w:r>
          </w:p>
          <w:p w:rsidR="00C83E83" w:rsidRPr="00C83E83" w:rsidRDefault="00C83E83" w:rsidP="00F3571C">
            <w:pPr>
              <w:rPr>
                <w:rFonts w:cs="Arial"/>
                <w:sz w:val="24"/>
                <w:szCs w:val="24"/>
              </w:rPr>
            </w:pPr>
            <w:r w:rsidRPr="00C83E83">
              <w:rPr>
                <w:rFonts w:cs="Arial"/>
                <w:iCs/>
                <w:color w:val="000000"/>
                <w:sz w:val="24"/>
                <w:szCs w:val="24"/>
              </w:rPr>
              <w:t>5. К</w:t>
            </w:r>
            <w:r w:rsidRPr="00C83E83">
              <w:rPr>
                <w:rFonts w:cs="Arial"/>
                <w:sz w:val="24"/>
                <w:szCs w:val="24"/>
              </w:rPr>
              <w:t>апитальный и текущий ремонт объектов жилищного хозяйства.</w:t>
            </w:r>
          </w:p>
          <w:p w:rsidR="00C83E83" w:rsidRPr="00C83E83" w:rsidRDefault="00C83E83" w:rsidP="00F3571C">
            <w:pPr>
              <w:rPr>
                <w:rFonts w:cs="Arial"/>
                <w:color w:val="000000"/>
                <w:sz w:val="24"/>
                <w:szCs w:val="24"/>
              </w:rPr>
            </w:pPr>
            <w:r w:rsidRPr="00C83E83">
              <w:rPr>
                <w:rFonts w:cs="Arial"/>
                <w:iCs/>
                <w:color w:val="000000"/>
                <w:sz w:val="24"/>
                <w:szCs w:val="24"/>
              </w:rPr>
              <w:t xml:space="preserve">6. </w:t>
            </w:r>
            <w:r w:rsidRPr="00C83E83">
              <w:rPr>
                <w:rFonts w:cs="Arial"/>
                <w:sz w:val="24"/>
                <w:szCs w:val="24"/>
              </w:rPr>
              <w:t>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C83E83" w:rsidRPr="00C83E83" w:rsidTr="00F3571C">
        <w:trPr>
          <w:trHeight w:val="20"/>
          <w:jc w:val="center"/>
        </w:trPr>
        <w:tc>
          <w:tcPr>
            <w:tcW w:w="2836" w:type="dxa"/>
            <w:vMerge w:val="restart"/>
            <w:tcBorders>
              <w:top w:val="single" w:sz="4" w:space="0" w:color="auto"/>
              <w:left w:val="single" w:sz="4" w:space="0" w:color="auto"/>
              <w:bottom w:val="single" w:sz="4" w:space="0" w:color="auto"/>
              <w:right w:val="single" w:sz="4" w:space="0" w:color="auto"/>
            </w:tcBorders>
          </w:tcPr>
          <w:p w:rsidR="00C83E83" w:rsidRPr="00C83E83" w:rsidRDefault="00C83E83" w:rsidP="00F3571C">
            <w:pPr>
              <w:widowControl w:val="0"/>
              <w:autoSpaceDE w:val="0"/>
              <w:autoSpaceDN w:val="0"/>
              <w:adjustRightInd w:val="0"/>
              <w:jc w:val="both"/>
              <w:rPr>
                <w:sz w:val="24"/>
                <w:szCs w:val="24"/>
              </w:rPr>
            </w:pPr>
            <w:r w:rsidRPr="00C83E83">
              <w:rPr>
                <w:sz w:val="24"/>
                <w:szCs w:val="24"/>
              </w:rPr>
              <w:t xml:space="preserve">Целевые показатели муниципальной программы </w:t>
            </w:r>
          </w:p>
          <w:p w:rsidR="00C83E83" w:rsidRPr="00C83E83" w:rsidRDefault="00C83E83" w:rsidP="00F3571C">
            <w:pPr>
              <w:jc w:val="both"/>
              <w:rPr>
                <w:sz w:val="24"/>
                <w:szCs w:val="24"/>
              </w:rPr>
            </w:pPr>
          </w:p>
          <w:p w:rsidR="00C83E83" w:rsidRPr="00C83E83" w:rsidRDefault="00C83E83" w:rsidP="00F3571C">
            <w:pPr>
              <w:jc w:val="both"/>
              <w:rPr>
                <w:sz w:val="24"/>
                <w:szCs w:val="24"/>
              </w:rPr>
            </w:pPr>
          </w:p>
          <w:p w:rsidR="00C83E83" w:rsidRPr="00C83E83" w:rsidRDefault="00C83E83" w:rsidP="00F3571C">
            <w:pPr>
              <w:jc w:val="both"/>
              <w:rPr>
                <w:sz w:val="24"/>
                <w:szCs w:val="24"/>
              </w:rPr>
            </w:pPr>
          </w:p>
          <w:p w:rsidR="00C83E83" w:rsidRPr="00C83E83" w:rsidRDefault="00C83E83" w:rsidP="00F3571C">
            <w:pPr>
              <w:jc w:val="both"/>
              <w:rPr>
                <w:sz w:val="24"/>
                <w:szCs w:val="24"/>
              </w:rPr>
            </w:pPr>
          </w:p>
          <w:p w:rsidR="00C83E83" w:rsidRPr="00C83E83" w:rsidRDefault="00C83E83" w:rsidP="00F3571C">
            <w:pPr>
              <w:jc w:val="both"/>
              <w:rPr>
                <w:sz w:val="24"/>
                <w:szCs w:val="24"/>
              </w:rPr>
            </w:pPr>
          </w:p>
          <w:p w:rsidR="00C83E83" w:rsidRPr="00C83E83" w:rsidRDefault="00C83E83" w:rsidP="00F3571C">
            <w:pPr>
              <w:jc w:val="both"/>
              <w:rPr>
                <w:sz w:val="24"/>
                <w:szCs w:val="24"/>
              </w:rPr>
            </w:pPr>
          </w:p>
          <w:p w:rsidR="00C83E83" w:rsidRPr="00C83E83" w:rsidRDefault="00C83E83" w:rsidP="00F3571C">
            <w:pPr>
              <w:jc w:val="both"/>
              <w:rPr>
                <w:sz w:val="24"/>
                <w:szCs w:val="24"/>
              </w:rPr>
            </w:pPr>
          </w:p>
          <w:p w:rsidR="00C83E83" w:rsidRPr="00C83E83" w:rsidRDefault="00C83E83" w:rsidP="00F3571C">
            <w:pPr>
              <w:jc w:val="both"/>
              <w:rPr>
                <w:sz w:val="24"/>
                <w:szCs w:val="24"/>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firstLine="11"/>
              <w:jc w:val="center"/>
              <w:rPr>
                <w:sz w:val="24"/>
                <w:szCs w:val="24"/>
              </w:rPr>
            </w:pPr>
            <w:r w:rsidRPr="00C83E83">
              <w:rPr>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tcPr>
          <w:p w:rsidR="00C83E83" w:rsidRPr="00C83E83" w:rsidRDefault="00C83E83" w:rsidP="00365B38">
            <w:pPr>
              <w:widowControl w:val="0"/>
              <w:autoSpaceDE w:val="0"/>
              <w:autoSpaceDN w:val="0"/>
              <w:adjustRightInd w:val="0"/>
              <w:ind w:firstLine="12"/>
              <w:jc w:val="center"/>
              <w:rPr>
                <w:sz w:val="24"/>
                <w:szCs w:val="24"/>
              </w:rPr>
            </w:pPr>
            <w:r w:rsidRPr="00C83E83">
              <w:rPr>
                <w:sz w:val="24"/>
                <w:szCs w:val="24"/>
              </w:rPr>
              <w:t>Наименование целевого показателя</w:t>
            </w:r>
          </w:p>
          <w:p w:rsidR="00C83E83" w:rsidRPr="00C83E83" w:rsidRDefault="00C83E83" w:rsidP="00365B38">
            <w:pPr>
              <w:widowControl w:val="0"/>
              <w:autoSpaceDE w:val="0"/>
              <w:autoSpaceDN w:val="0"/>
              <w:adjustRightInd w:val="0"/>
              <w:ind w:firstLine="12"/>
              <w:jc w:val="center"/>
              <w:rPr>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tcPr>
          <w:p w:rsidR="00C83E83" w:rsidRPr="00C83E83" w:rsidRDefault="00C83E83" w:rsidP="00365B38">
            <w:pPr>
              <w:widowControl w:val="0"/>
              <w:autoSpaceDE w:val="0"/>
              <w:autoSpaceDN w:val="0"/>
              <w:adjustRightInd w:val="0"/>
              <w:ind w:firstLine="13"/>
              <w:jc w:val="center"/>
              <w:rPr>
                <w:sz w:val="24"/>
                <w:szCs w:val="24"/>
              </w:rPr>
            </w:pPr>
            <w:r w:rsidRPr="00C83E83">
              <w:rPr>
                <w:sz w:val="24"/>
                <w:szCs w:val="24"/>
              </w:rPr>
              <w:t>Документ-основание</w:t>
            </w:r>
          </w:p>
          <w:p w:rsidR="00C83E83" w:rsidRPr="00C83E83" w:rsidRDefault="00C83E83" w:rsidP="00365B38">
            <w:pPr>
              <w:widowControl w:val="0"/>
              <w:autoSpaceDE w:val="0"/>
              <w:autoSpaceDN w:val="0"/>
              <w:adjustRightInd w:val="0"/>
              <w:ind w:firstLine="13"/>
              <w:jc w:val="center"/>
              <w:rPr>
                <w:strike/>
                <w:sz w:val="24"/>
                <w:szCs w:val="24"/>
              </w:rPr>
            </w:pPr>
          </w:p>
        </w:tc>
        <w:tc>
          <w:tcPr>
            <w:tcW w:w="8222" w:type="dxa"/>
            <w:gridSpan w:val="10"/>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firstLine="720"/>
              <w:jc w:val="center"/>
              <w:rPr>
                <w:sz w:val="24"/>
                <w:szCs w:val="24"/>
              </w:rPr>
            </w:pPr>
            <w:r w:rsidRPr="00C83E83">
              <w:rPr>
                <w:sz w:val="24"/>
                <w:szCs w:val="24"/>
              </w:rPr>
              <w:t>Значение показателя по годам</w:t>
            </w:r>
          </w:p>
        </w:tc>
      </w:tr>
      <w:tr w:rsidR="00C83E83" w:rsidRPr="00C83E83" w:rsidTr="00F3571C">
        <w:trPr>
          <w:trHeight w:val="1492"/>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365B38">
            <w:pPr>
              <w:jc w:val="center"/>
              <w:rPr>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365B38">
            <w:pPr>
              <w:jc w:val="cente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365B38">
            <w:pPr>
              <w:jc w:val="center"/>
              <w:rPr>
                <w:strike/>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left="80"/>
              <w:jc w:val="center"/>
              <w:rPr>
                <w:sz w:val="24"/>
                <w:szCs w:val="24"/>
              </w:rPr>
            </w:pPr>
            <w:r w:rsidRPr="00C83E83">
              <w:rPr>
                <w:sz w:val="24"/>
                <w:szCs w:val="24"/>
              </w:rPr>
              <w:t>Базовое значение</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left="-720" w:firstLine="720"/>
              <w:jc w:val="center"/>
              <w:rPr>
                <w:sz w:val="24"/>
                <w:szCs w:val="24"/>
              </w:rPr>
            </w:pPr>
            <w:r w:rsidRPr="00C83E83">
              <w:rPr>
                <w:sz w:val="24"/>
                <w:szCs w:val="24"/>
              </w:rPr>
              <w:t>2022</w:t>
            </w:r>
          </w:p>
        </w:tc>
        <w:tc>
          <w:tcPr>
            <w:tcW w:w="850"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left="-853" w:firstLine="817"/>
              <w:jc w:val="center"/>
              <w:rPr>
                <w:sz w:val="24"/>
                <w:szCs w:val="24"/>
              </w:rPr>
            </w:pPr>
            <w:r w:rsidRPr="00C83E83">
              <w:rPr>
                <w:sz w:val="24"/>
                <w:szCs w:val="24"/>
              </w:rPr>
              <w:t>2023</w:t>
            </w:r>
          </w:p>
        </w:tc>
        <w:tc>
          <w:tcPr>
            <w:tcW w:w="992"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left="-713" w:firstLine="720"/>
              <w:jc w:val="center"/>
              <w:rPr>
                <w:sz w:val="24"/>
                <w:szCs w:val="24"/>
              </w:rPr>
            </w:pPr>
            <w:r w:rsidRPr="00C83E83">
              <w:rPr>
                <w:sz w:val="24"/>
                <w:szCs w:val="24"/>
              </w:rPr>
              <w:t>2024</w:t>
            </w:r>
          </w:p>
        </w:tc>
        <w:tc>
          <w:tcPr>
            <w:tcW w:w="1134"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ind w:left="-702" w:right="-52" w:firstLine="720"/>
              <w:jc w:val="center"/>
              <w:rPr>
                <w:sz w:val="24"/>
                <w:szCs w:val="24"/>
              </w:rPr>
            </w:pPr>
            <w:r w:rsidRPr="00C83E83">
              <w:rPr>
                <w:sz w:val="24"/>
                <w:szCs w:val="24"/>
              </w:rPr>
              <w:t>2025</w:t>
            </w:r>
          </w:p>
        </w:tc>
        <w:tc>
          <w:tcPr>
            <w:tcW w:w="1134" w:type="dxa"/>
            <w:gridSpan w:val="3"/>
            <w:tcBorders>
              <w:top w:val="single" w:sz="4" w:space="0" w:color="auto"/>
              <w:left w:val="single" w:sz="4" w:space="0" w:color="auto"/>
              <w:bottom w:val="single" w:sz="4" w:space="0" w:color="auto"/>
              <w:right w:val="single" w:sz="4" w:space="0" w:color="auto"/>
            </w:tcBorders>
            <w:hideMark/>
          </w:tcPr>
          <w:p w:rsidR="00F3571C" w:rsidRDefault="00C83E83" w:rsidP="00365B38">
            <w:pPr>
              <w:widowControl w:val="0"/>
              <w:autoSpaceDE w:val="0"/>
              <w:autoSpaceDN w:val="0"/>
              <w:adjustRightInd w:val="0"/>
              <w:ind w:firstLine="3"/>
              <w:jc w:val="center"/>
              <w:rPr>
                <w:sz w:val="24"/>
                <w:szCs w:val="24"/>
              </w:rPr>
            </w:pPr>
            <w:r w:rsidRPr="00C83E83">
              <w:rPr>
                <w:sz w:val="24"/>
                <w:szCs w:val="24"/>
              </w:rPr>
              <w:t>На момент оконча</w:t>
            </w:r>
          </w:p>
          <w:p w:rsidR="00F3571C" w:rsidRDefault="00C83E83" w:rsidP="00365B38">
            <w:pPr>
              <w:widowControl w:val="0"/>
              <w:autoSpaceDE w:val="0"/>
              <w:autoSpaceDN w:val="0"/>
              <w:adjustRightInd w:val="0"/>
              <w:ind w:firstLine="3"/>
              <w:jc w:val="center"/>
              <w:rPr>
                <w:sz w:val="24"/>
                <w:szCs w:val="24"/>
              </w:rPr>
            </w:pPr>
            <w:r w:rsidRPr="00C83E83">
              <w:rPr>
                <w:sz w:val="24"/>
                <w:szCs w:val="24"/>
              </w:rPr>
              <w:t>ния реализа</w:t>
            </w:r>
          </w:p>
          <w:p w:rsidR="00F3571C" w:rsidRDefault="00C83E83" w:rsidP="00365B38">
            <w:pPr>
              <w:widowControl w:val="0"/>
              <w:autoSpaceDE w:val="0"/>
              <w:autoSpaceDN w:val="0"/>
              <w:adjustRightInd w:val="0"/>
              <w:ind w:firstLine="3"/>
              <w:jc w:val="center"/>
              <w:rPr>
                <w:sz w:val="24"/>
                <w:szCs w:val="24"/>
              </w:rPr>
            </w:pPr>
            <w:r w:rsidRPr="00C83E83">
              <w:rPr>
                <w:sz w:val="24"/>
                <w:szCs w:val="24"/>
              </w:rPr>
              <w:t>ции муници</w:t>
            </w:r>
          </w:p>
          <w:p w:rsidR="00F3571C" w:rsidRDefault="00C83E83" w:rsidP="00365B38">
            <w:pPr>
              <w:widowControl w:val="0"/>
              <w:autoSpaceDE w:val="0"/>
              <w:autoSpaceDN w:val="0"/>
              <w:adjustRightInd w:val="0"/>
              <w:ind w:firstLine="3"/>
              <w:jc w:val="center"/>
              <w:rPr>
                <w:sz w:val="24"/>
                <w:szCs w:val="24"/>
              </w:rPr>
            </w:pPr>
            <w:r w:rsidRPr="00C83E83">
              <w:rPr>
                <w:sz w:val="24"/>
                <w:szCs w:val="24"/>
              </w:rPr>
              <w:t>пальной програм</w:t>
            </w:r>
          </w:p>
          <w:p w:rsidR="00C83E83" w:rsidRPr="00C83E83" w:rsidRDefault="00C83E83" w:rsidP="00365B38">
            <w:pPr>
              <w:widowControl w:val="0"/>
              <w:autoSpaceDE w:val="0"/>
              <w:autoSpaceDN w:val="0"/>
              <w:adjustRightInd w:val="0"/>
              <w:ind w:firstLine="3"/>
              <w:jc w:val="center"/>
              <w:rPr>
                <w:sz w:val="24"/>
                <w:szCs w:val="24"/>
              </w:rPr>
            </w:pPr>
            <w:r w:rsidRPr="00C83E83">
              <w:rPr>
                <w:sz w:val="24"/>
                <w:szCs w:val="24"/>
              </w:rPr>
              <w:t>мы</w:t>
            </w:r>
          </w:p>
        </w:tc>
        <w:tc>
          <w:tcPr>
            <w:tcW w:w="1560" w:type="dxa"/>
            <w:tcBorders>
              <w:top w:val="single" w:sz="4" w:space="0" w:color="auto"/>
              <w:left w:val="single" w:sz="4" w:space="0" w:color="auto"/>
              <w:bottom w:val="single" w:sz="4" w:space="0" w:color="auto"/>
              <w:right w:val="single" w:sz="4" w:space="0" w:color="auto"/>
            </w:tcBorders>
            <w:hideMark/>
          </w:tcPr>
          <w:p w:rsidR="00F3571C" w:rsidRDefault="00C83E83" w:rsidP="00365B38">
            <w:pPr>
              <w:widowControl w:val="0"/>
              <w:autoSpaceDE w:val="0"/>
              <w:autoSpaceDN w:val="0"/>
              <w:adjustRightInd w:val="0"/>
              <w:ind w:firstLine="2"/>
              <w:jc w:val="center"/>
              <w:rPr>
                <w:sz w:val="24"/>
                <w:szCs w:val="24"/>
              </w:rPr>
            </w:pPr>
            <w:r w:rsidRPr="00C83E83">
              <w:rPr>
                <w:sz w:val="24"/>
                <w:szCs w:val="24"/>
              </w:rPr>
              <w:t>Ответствен</w:t>
            </w:r>
          </w:p>
          <w:p w:rsidR="00C83E83" w:rsidRPr="00C83E83" w:rsidRDefault="00C83E83" w:rsidP="00365B38">
            <w:pPr>
              <w:widowControl w:val="0"/>
              <w:autoSpaceDE w:val="0"/>
              <w:autoSpaceDN w:val="0"/>
              <w:adjustRightInd w:val="0"/>
              <w:ind w:firstLine="2"/>
              <w:jc w:val="center"/>
              <w:rPr>
                <w:sz w:val="24"/>
                <w:szCs w:val="24"/>
              </w:rPr>
            </w:pPr>
            <w:r w:rsidRPr="00C83E83">
              <w:rPr>
                <w:sz w:val="24"/>
                <w:szCs w:val="24"/>
              </w:rPr>
              <w:t>ный исполнитель/</w:t>
            </w:r>
          </w:p>
          <w:p w:rsidR="00F3571C" w:rsidRDefault="00C83E83" w:rsidP="00365B38">
            <w:pPr>
              <w:widowControl w:val="0"/>
              <w:autoSpaceDE w:val="0"/>
              <w:autoSpaceDN w:val="0"/>
              <w:adjustRightInd w:val="0"/>
              <w:ind w:firstLine="2"/>
              <w:jc w:val="center"/>
              <w:rPr>
                <w:sz w:val="24"/>
                <w:szCs w:val="24"/>
              </w:rPr>
            </w:pPr>
            <w:r w:rsidRPr="00C83E83">
              <w:rPr>
                <w:sz w:val="24"/>
                <w:szCs w:val="24"/>
              </w:rPr>
              <w:t>соиспол</w:t>
            </w:r>
          </w:p>
          <w:p w:rsidR="00C83E83" w:rsidRPr="00C83E83" w:rsidRDefault="00C83E83" w:rsidP="00365B38">
            <w:pPr>
              <w:widowControl w:val="0"/>
              <w:autoSpaceDE w:val="0"/>
              <w:autoSpaceDN w:val="0"/>
              <w:adjustRightInd w:val="0"/>
              <w:ind w:firstLine="2"/>
              <w:jc w:val="center"/>
              <w:rPr>
                <w:sz w:val="24"/>
                <w:szCs w:val="24"/>
              </w:rPr>
            </w:pPr>
            <w:r w:rsidRPr="00C83E83">
              <w:rPr>
                <w:sz w:val="24"/>
                <w:szCs w:val="24"/>
              </w:rPr>
              <w:t>нитель за достижение показателя</w:t>
            </w:r>
          </w:p>
        </w:tc>
      </w:tr>
      <w:tr w:rsidR="00C83E83" w:rsidRPr="00C83E83" w:rsidTr="00F3571C">
        <w:trPr>
          <w:trHeight w:val="1221"/>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left="-744" w:firstLine="720"/>
              <w:jc w:val="center"/>
              <w:rPr>
                <w:sz w:val="24"/>
                <w:szCs w:val="24"/>
              </w:rPr>
            </w:pPr>
            <w:r w:rsidRPr="00C83E83">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F3571C" w:rsidRDefault="00C83E83" w:rsidP="00F3571C">
            <w:pPr>
              <w:jc w:val="both"/>
              <w:rPr>
                <w:rFonts w:cs="Arial"/>
                <w:sz w:val="24"/>
                <w:szCs w:val="24"/>
              </w:rPr>
            </w:pPr>
            <w:r w:rsidRPr="00C83E83">
              <w:rPr>
                <w:rFonts w:cs="Arial"/>
                <w:sz w:val="24"/>
                <w:szCs w:val="24"/>
              </w:rPr>
              <w:t>Увеличение количества построенных объектов муниципаль</w:t>
            </w:r>
          </w:p>
          <w:p w:rsidR="00C83E83" w:rsidRPr="00C83E83" w:rsidRDefault="00C83E83" w:rsidP="00F3571C">
            <w:pPr>
              <w:jc w:val="both"/>
              <w:rPr>
                <w:sz w:val="24"/>
                <w:szCs w:val="24"/>
              </w:rPr>
            </w:pPr>
            <w:r w:rsidRPr="00C83E83">
              <w:rPr>
                <w:rFonts w:cs="Arial"/>
                <w:sz w:val="24"/>
                <w:szCs w:val="24"/>
              </w:rPr>
              <w:t xml:space="preserve">ной собственности социальной сферы, единиц </w:t>
            </w:r>
          </w:p>
        </w:tc>
        <w:tc>
          <w:tcPr>
            <w:tcW w:w="1843" w:type="dxa"/>
            <w:tcBorders>
              <w:top w:val="single" w:sz="4" w:space="0" w:color="auto"/>
              <w:left w:val="single" w:sz="4" w:space="0" w:color="auto"/>
              <w:bottom w:val="single" w:sz="4" w:space="0" w:color="auto"/>
              <w:right w:val="single" w:sz="4" w:space="0" w:color="auto"/>
            </w:tcBorders>
            <w:hideMark/>
          </w:tcPr>
          <w:p w:rsidR="00F3571C" w:rsidRDefault="00C83E83" w:rsidP="00F3571C">
            <w:pPr>
              <w:shd w:val="clear" w:color="auto" w:fill="FFFFFF"/>
              <w:jc w:val="both"/>
              <w:outlineLvl w:val="0"/>
              <w:rPr>
                <w:bCs/>
                <w:color w:val="000000"/>
                <w:kern w:val="36"/>
                <w:sz w:val="24"/>
                <w:szCs w:val="24"/>
              </w:rPr>
            </w:pPr>
            <w:r w:rsidRPr="00C83E83">
              <w:rPr>
                <w:bCs/>
                <w:color w:val="000000"/>
                <w:kern w:val="36"/>
                <w:sz w:val="24"/>
                <w:szCs w:val="24"/>
              </w:rPr>
              <w:t>Ф</w:t>
            </w:r>
            <w:r w:rsidR="002338CA" w:rsidRPr="002338CA">
              <w:rPr>
                <w:bCs/>
                <w:color w:val="000000"/>
                <w:kern w:val="36"/>
                <w:sz w:val="24"/>
                <w:szCs w:val="24"/>
              </w:rPr>
              <w:t xml:space="preserve">едеральный закон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от 06.10.2003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 131-ФЗ </w:t>
            </w:r>
          </w:p>
          <w:p w:rsidR="00C83E83" w:rsidRPr="00C83E83" w:rsidRDefault="002338CA" w:rsidP="00F3571C">
            <w:pPr>
              <w:shd w:val="clear" w:color="auto" w:fill="FFFFFF"/>
              <w:jc w:val="both"/>
              <w:outlineLvl w:val="0"/>
              <w:rPr>
                <w:sz w:val="24"/>
                <w:szCs w:val="24"/>
              </w:rPr>
            </w:pPr>
            <w:r w:rsidRPr="002338CA">
              <w:rPr>
                <w:bCs/>
                <w:color w:val="000000"/>
                <w:kern w:val="36"/>
                <w:sz w:val="24"/>
                <w:szCs w:val="24"/>
              </w:rPr>
              <w:t>«</w:t>
            </w:r>
            <w:r w:rsidR="00C83E83"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021313" w:rsidP="00F3571C">
            <w:pPr>
              <w:widowControl w:val="0"/>
              <w:autoSpaceDE w:val="0"/>
              <w:autoSpaceDN w:val="0"/>
              <w:adjustRightInd w:val="0"/>
              <w:jc w:val="center"/>
              <w:rPr>
                <w:sz w:val="24"/>
                <w:szCs w:val="24"/>
              </w:rPr>
            </w:pPr>
            <w:r>
              <w:rPr>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C83E83" w:rsidRPr="00C83E83" w:rsidRDefault="00021313" w:rsidP="00F3571C">
            <w:pPr>
              <w:widowControl w:val="0"/>
              <w:autoSpaceDE w:val="0"/>
              <w:autoSpaceDN w:val="0"/>
              <w:adjustRightInd w:val="0"/>
              <w:jc w:val="center"/>
              <w:rPr>
                <w:sz w:val="24"/>
                <w:szCs w:val="24"/>
              </w:rPr>
            </w:pPr>
            <w:r>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C83E83" w:rsidRPr="00C83E83" w:rsidRDefault="00021313" w:rsidP="00F3571C">
            <w:pPr>
              <w:widowControl w:val="0"/>
              <w:autoSpaceDE w:val="0"/>
              <w:autoSpaceDN w:val="0"/>
              <w:adjustRightInd w:val="0"/>
              <w:jc w:val="center"/>
              <w:rPr>
                <w:sz w:val="24"/>
                <w:szCs w:val="24"/>
              </w:rPr>
            </w:pPr>
            <w:r>
              <w:rPr>
                <w:sz w:val="24"/>
                <w:szCs w:val="24"/>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021313" w:rsidP="00F3571C">
            <w:pPr>
              <w:widowControl w:val="0"/>
              <w:autoSpaceDE w:val="0"/>
              <w:autoSpaceDN w:val="0"/>
              <w:adjustRightInd w:val="0"/>
              <w:jc w:val="center"/>
              <w:rPr>
                <w:sz w:val="24"/>
                <w:szCs w:val="24"/>
              </w:rPr>
            </w:pPr>
            <w:r>
              <w:rPr>
                <w:sz w:val="24"/>
                <w:szCs w:val="24"/>
              </w:rPr>
              <w:t>1</w:t>
            </w:r>
          </w:p>
        </w:tc>
        <w:tc>
          <w:tcPr>
            <w:tcW w:w="113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F82D4A" w:rsidP="00F3571C">
            <w:pPr>
              <w:widowControl w:val="0"/>
              <w:autoSpaceDE w:val="0"/>
              <w:autoSpaceDN w:val="0"/>
              <w:adjustRightInd w:val="0"/>
              <w:jc w:val="center"/>
              <w:rPr>
                <w:sz w:val="24"/>
                <w:szCs w:val="24"/>
              </w:rPr>
            </w:pPr>
            <w:r>
              <w:rPr>
                <w:sz w:val="24"/>
                <w:szCs w:val="24"/>
              </w:rPr>
              <w:t>4</w:t>
            </w:r>
          </w:p>
        </w:tc>
        <w:tc>
          <w:tcPr>
            <w:tcW w:w="1560"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rFonts w:cs="Arial"/>
                <w:sz w:val="24"/>
                <w:szCs w:val="24"/>
              </w:rPr>
            </w:pPr>
            <w:r w:rsidRPr="00C83E83">
              <w:rPr>
                <w:sz w:val="24"/>
                <w:szCs w:val="24"/>
              </w:rPr>
              <w:t xml:space="preserve">МКУ «УКС», </w:t>
            </w:r>
          </w:p>
          <w:p w:rsidR="00C83E83" w:rsidRPr="00C83E83" w:rsidRDefault="00C83E83" w:rsidP="00F3571C">
            <w:pPr>
              <w:jc w:val="both"/>
              <w:rPr>
                <w:sz w:val="24"/>
                <w:szCs w:val="24"/>
              </w:rPr>
            </w:pPr>
            <w:r w:rsidRPr="00C83E83">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w:t>
            </w:r>
            <w:r w:rsidRPr="00C83E83">
              <w:rPr>
                <w:rFonts w:cs="Arial"/>
                <w:sz w:val="24"/>
                <w:szCs w:val="24"/>
              </w:rPr>
              <w:lastRenderedPageBreak/>
              <w:t>ой собственности администрации района</w:t>
            </w:r>
          </w:p>
        </w:tc>
      </w:tr>
      <w:tr w:rsidR="00C83E83" w:rsidRPr="00C83E83" w:rsidTr="00F3571C">
        <w:trPr>
          <w:trHeight w:val="1221"/>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left="-744" w:firstLine="720"/>
              <w:jc w:val="center"/>
              <w:rPr>
                <w:sz w:val="24"/>
                <w:szCs w:val="24"/>
              </w:rPr>
            </w:pPr>
            <w:r w:rsidRPr="00C83E83">
              <w:rPr>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F3571C" w:rsidRDefault="00C83E83" w:rsidP="00F3571C">
            <w:pPr>
              <w:jc w:val="both"/>
              <w:rPr>
                <w:rFonts w:cs="Arial"/>
                <w:sz w:val="24"/>
                <w:szCs w:val="24"/>
              </w:rPr>
            </w:pPr>
            <w:r w:rsidRPr="00C83E83">
              <w:rPr>
                <w:rFonts w:cs="Arial"/>
                <w:sz w:val="24"/>
                <w:szCs w:val="24"/>
              </w:rPr>
              <w:t>Увеличение количества объектов муниципаль</w:t>
            </w:r>
          </w:p>
          <w:p w:rsidR="00F3571C" w:rsidRDefault="00C83E83" w:rsidP="00F3571C">
            <w:pPr>
              <w:jc w:val="both"/>
              <w:rPr>
                <w:rFonts w:cs="Arial"/>
                <w:sz w:val="24"/>
                <w:szCs w:val="24"/>
              </w:rPr>
            </w:pPr>
            <w:r w:rsidRPr="00C83E83">
              <w:rPr>
                <w:rFonts w:cs="Arial"/>
                <w:sz w:val="24"/>
                <w:szCs w:val="24"/>
              </w:rPr>
              <w:t>ной собственности, улучшивших материально-техническое состояние путем проведения капитальных и текущих ремонтов, отвечающих требованиям безопасности, строительным и техническим нормам (от лимитов финансирова</w:t>
            </w:r>
          </w:p>
          <w:p w:rsidR="00C83E83" w:rsidRPr="00C83E83" w:rsidRDefault="00C83E83" w:rsidP="00F3571C">
            <w:pPr>
              <w:jc w:val="both"/>
              <w:rPr>
                <w:sz w:val="24"/>
                <w:szCs w:val="24"/>
              </w:rPr>
            </w:pPr>
            <w:r w:rsidRPr="00C83E83">
              <w:rPr>
                <w:rFonts w:cs="Arial"/>
                <w:sz w:val="24"/>
                <w:szCs w:val="24"/>
              </w:rPr>
              <w:t>ния мероприятий, единиц</w:t>
            </w:r>
          </w:p>
        </w:tc>
        <w:tc>
          <w:tcPr>
            <w:tcW w:w="1843" w:type="dxa"/>
            <w:tcBorders>
              <w:top w:val="single" w:sz="4" w:space="0" w:color="auto"/>
              <w:left w:val="single" w:sz="4" w:space="0" w:color="auto"/>
              <w:bottom w:val="single" w:sz="4" w:space="0" w:color="auto"/>
              <w:right w:val="single" w:sz="4" w:space="0" w:color="auto"/>
            </w:tcBorders>
            <w:hideMark/>
          </w:tcPr>
          <w:p w:rsidR="00F3571C" w:rsidRDefault="00C83E83" w:rsidP="00F3571C">
            <w:pPr>
              <w:shd w:val="clear" w:color="auto" w:fill="FFFFFF"/>
              <w:jc w:val="both"/>
              <w:outlineLvl w:val="0"/>
              <w:rPr>
                <w:bCs/>
                <w:color w:val="000000"/>
                <w:kern w:val="36"/>
                <w:sz w:val="24"/>
                <w:szCs w:val="24"/>
              </w:rPr>
            </w:pPr>
            <w:r w:rsidRPr="00C83E83">
              <w:rPr>
                <w:bCs/>
                <w:color w:val="000000"/>
                <w:kern w:val="36"/>
                <w:sz w:val="24"/>
                <w:szCs w:val="24"/>
              </w:rPr>
              <w:t>Ф</w:t>
            </w:r>
            <w:r w:rsidR="002338CA" w:rsidRPr="002338CA">
              <w:rPr>
                <w:bCs/>
                <w:color w:val="000000"/>
                <w:kern w:val="36"/>
                <w:sz w:val="24"/>
                <w:szCs w:val="24"/>
              </w:rPr>
              <w:t xml:space="preserve">едеральный закон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от 06.10.2003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 131-ФЗ </w:t>
            </w:r>
          </w:p>
          <w:p w:rsidR="00C83E83" w:rsidRPr="00C83E83" w:rsidRDefault="002338CA" w:rsidP="00F3571C">
            <w:pPr>
              <w:shd w:val="clear" w:color="auto" w:fill="FFFFFF"/>
              <w:jc w:val="both"/>
              <w:outlineLvl w:val="0"/>
              <w:rPr>
                <w:sz w:val="24"/>
                <w:szCs w:val="24"/>
              </w:rPr>
            </w:pPr>
            <w:r w:rsidRPr="002338CA">
              <w:rPr>
                <w:bCs/>
                <w:color w:val="000000"/>
                <w:kern w:val="36"/>
                <w:sz w:val="24"/>
                <w:szCs w:val="24"/>
              </w:rPr>
              <w:t>«</w:t>
            </w:r>
            <w:r w:rsidR="00C83E83"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jc w:val="center"/>
              <w:rPr>
                <w:sz w:val="24"/>
                <w:szCs w:val="24"/>
              </w:rPr>
            </w:pPr>
            <w:r w:rsidRPr="00C83E83">
              <w:rPr>
                <w:sz w:val="24"/>
                <w:szCs w:val="24"/>
              </w:rPr>
              <w:t>59</w:t>
            </w:r>
          </w:p>
        </w:tc>
        <w:tc>
          <w:tcPr>
            <w:tcW w:w="1276" w:type="dxa"/>
            <w:tcBorders>
              <w:top w:val="single" w:sz="4" w:space="0" w:color="auto"/>
              <w:left w:val="single" w:sz="4" w:space="0" w:color="auto"/>
              <w:bottom w:val="single" w:sz="4" w:space="0" w:color="auto"/>
              <w:right w:val="single" w:sz="4" w:space="0" w:color="auto"/>
            </w:tcBorders>
            <w:hideMark/>
          </w:tcPr>
          <w:p w:rsidR="00C83E83" w:rsidRPr="00107C04" w:rsidRDefault="00021313" w:rsidP="00365B38">
            <w:pPr>
              <w:jc w:val="center"/>
              <w:rPr>
                <w:sz w:val="24"/>
                <w:szCs w:val="24"/>
                <w:highlight w:val="yellow"/>
              </w:rPr>
            </w:pPr>
            <w:r>
              <w:rPr>
                <w:sz w:val="24"/>
                <w:szCs w:val="24"/>
              </w:rPr>
              <w:t>36</w:t>
            </w:r>
          </w:p>
        </w:tc>
        <w:tc>
          <w:tcPr>
            <w:tcW w:w="850" w:type="dxa"/>
            <w:tcBorders>
              <w:top w:val="single" w:sz="4" w:space="0" w:color="auto"/>
              <w:left w:val="single" w:sz="4" w:space="0" w:color="auto"/>
              <w:bottom w:val="single" w:sz="4" w:space="0" w:color="auto"/>
              <w:right w:val="single" w:sz="4" w:space="0" w:color="auto"/>
            </w:tcBorders>
            <w:hideMark/>
          </w:tcPr>
          <w:p w:rsidR="00C83E83" w:rsidRPr="00C83E83" w:rsidRDefault="00A6116C" w:rsidP="00365B38">
            <w:pPr>
              <w:jc w:val="center"/>
              <w:rPr>
                <w:sz w:val="24"/>
                <w:szCs w:val="24"/>
              </w:rPr>
            </w:pPr>
            <w:r>
              <w:rPr>
                <w:sz w:val="24"/>
                <w:szCs w:val="24"/>
              </w:rPr>
              <w:t>4</w:t>
            </w:r>
            <w:r w:rsidR="005264AE">
              <w:rPr>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59</w:t>
            </w:r>
          </w:p>
        </w:tc>
        <w:tc>
          <w:tcPr>
            <w:tcW w:w="1134"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59</w:t>
            </w:r>
          </w:p>
        </w:tc>
        <w:tc>
          <w:tcPr>
            <w:tcW w:w="113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59</w:t>
            </w:r>
          </w:p>
        </w:tc>
        <w:tc>
          <w:tcPr>
            <w:tcW w:w="1560"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rFonts w:cs="Arial"/>
                <w:sz w:val="24"/>
                <w:szCs w:val="24"/>
              </w:rPr>
            </w:pPr>
            <w:r w:rsidRPr="00C83E83">
              <w:rPr>
                <w:sz w:val="24"/>
                <w:szCs w:val="24"/>
              </w:rPr>
              <w:t xml:space="preserve">МКУ «УКС», </w:t>
            </w:r>
          </w:p>
          <w:p w:rsidR="00C83E83" w:rsidRPr="00C83E83" w:rsidRDefault="00C83E83" w:rsidP="00F3571C">
            <w:pPr>
              <w:jc w:val="both"/>
              <w:rPr>
                <w:sz w:val="24"/>
                <w:szCs w:val="24"/>
              </w:rPr>
            </w:pPr>
            <w:r w:rsidRPr="00C83E83">
              <w:rPr>
                <w:rFonts w:cs="Arial"/>
                <w:sz w:val="24"/>
                <w:szCs w:val="24"/>
              </w:rPr>
              <w:t>управление культуры и спорта администрации района, управление экологии, природопользования, земельных ресурсов, по жилищным вопросам и муниципальной собственности администрации района, управление образования и молодежной политики администрации района</w:t>
            </w:r>
          </w:p>
        </w:tc>
      </w:tr>
      <w:tr w:rsidR="00C83E83" w:rsidRPr="00C83E83" w:rsidTr="00F3571C">
        <w:trPr>
          <w:trHeight w:val="2334"/>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1"/>
              <w:jc w:val="center"/>
              <w:rPr>
                <w:sz w:val="24"/>
                <w:szCs w:val="24"/>
              </w:rPr>
            </w:pPr>
            <w:r w:rsidRPr="00C83E83">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rFonts w:cs="Arial"/>
                <w:sz w:val="24"/>
                <w:szCs w:val="24"/>
              </w:rPr>
              <w:t xml:space="preserve">Доля объектов социальной сферы,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F3571C" w:rsidRDefault="00C83E83" w:rsidP="00F3571C">
            <w:pPr>
              <w:shd w:val="clear" w:color="auto" w:fill="FFFFFF"/>
              <w:jc w:val="both"/>
              <w:outlineLvl w:val="0"/>
              <w:rPr>
                <w:bCs/>
                <w:color w:val="000000"/>
                <w:kern w:val="36"/>
                <w:sz w:val="24"/>
                <w:szCs w:val="24"/>
              </w:rPr>
            </w:pPr>
            <w:r w:rsidRPr="00C83E83">
              <w:rPr>
                <w:bCs/>
                <w:color w:val="000000"/>
                <w:kern w:val="36"/>
                <w:sz w:val="24"/>
                <w:szCs w:val="24"/>
              </w:rPr>
              <w:t>Ф</w:t>
            </w:r>
            <w:r w:rsidR="002338CA" w:rsidRPr="002338CA">
              <w:rPr>
                <w:bCs/>
                <w:color w:val="000000"/>
                <w:kern w:val="36"/>
                <w:sz w:val="24"/>
                <w:szCs w:val="24"/>
              </w:rPr>
              <w:t xml:space="preserve">едеральный закон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от 06.10.2003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 131-ФЗ </w:t>
            </w:r>
          </w:p>
          <w:p w:rsidR="00C83E83" w:rsidRPr="00C83E83" w:rsidRDefault="002338CA" w:rsidP="00F3571C">
            <w:pPr>
              <w:shd w:val="clear" w:color="auto" w:fill="FFFFFF"/>
              <w:jc w:val="both"/>
              <w:outlineLvl w:val="0"/>
              <w:rPr>
                <w:sz w:val="24"/>
                <w:szCs w:val="24"/>
              </w:rPr>
            </w:pPr>
            <w:r w:rsidRPr="002338CA">
              <w:rPr>
                <w:bCs/>
                <w:color w:val="000000"/>
                <w:kern w:val="36"/>
                <w:sz w:val="24"/>
                <w:szCs w:val="24"/>
              </w:rPr>
              <w:t>«</w:t>
            </w:r>
            <w:r w:rsidR="00C83E83"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jc w:val="center"/>
              <w:rPr>
                <w:sz w:val="24"/>
                <w:szCs w:val="24"/>
              </w:rPr>
            </w:pPr>
            <w:r w:rsidRPr="00C83E83">
              <w:rPr>
                <w:sz w:val="24"/>
                <w:szCs w:val="24"/>
              </w:rPr>
              <w:t>51</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242BEB" w:rsidP="00365B38">
            <w:pPr>
              <w:jc w:val="center"/>
              <w:rPr>
                <w:sz w:val="24"/>
                <w:szCs w:val="24"/>
              </w:rPr>
            </w:pPr>
            <w:r>
              <w:rPr>
                <w:sz w:val="24"/>
                <w:szCs w:val="24"/>
              </w:rPr>
              <w:t>4</w:t>
            </w:r>
            <w:r w:rsidR="00242A50">
              <w:rPr>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rsidR="00C83E83" w:rsidRPr="00C83E83" w:rsidRDefault="005264AE" w:rsidP="00365B38">
            <w:pPr>
              <w:jc w:val="center"/>
              <w:rPr>
                <w:sz w:val="24"/>
                <w:szCs w:val="24"/>
              </w:rPr>
            </w:pPr>
            <w:r>
              <w:rPr>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51</w:t>
            </w:r>
          </w:p>
        </w:tc>
        <w:tc>
          <w:tcPr>
            <w:tcW w:w="1134"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51</w:t>
            </w:r>
          </w:p>
        </w:tc>
        <w:tc>
          <w:tcPr>
            <w:tcW w:w="113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51</w:t>
            </w:r>
          </w:p>
        </w:tc>
        <w:tc>
          <w:tcPr>
            <w:tcW w:w="1560"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rFonts w:cs="Arial"/>
                <w:sz w:val="24"/>
                <w:szCs w:val="24"/>
              </w:rPr>
            </w:pPr>
            <w:r w:rsidRPr="00C83E83">
              <w:rPr>
                <w:sz w:val="24"/>
                <w:szCs w:val="24"/>
              </w:rPr>
              <w:t xml:space="preserve">МКУ «УКС», </w:t>
            </w:r>
          </w:p>
          <w:p w:rsidR="00C83E83" w:rsidRPr="00C83E83" w:rsidRDefault="00C83E83" w:rsidP="00F3571C">
            <w:pPr>
              <w:jc w:val="both"/>
              <w:rPr>
                <w:sz w:val="24"/>
                <w:szCs w:val="24"/>
              </w:rPr>
            </w:pPr>
            <w:r w:rsidRPr="00C83E83">
              <w:rPr>
                <w:rFonts w:cs="Arial"/>
                <w:sz w:val="24"/>
                <w:szCs w:val="24"/>
              </w:rPr>
              <w:t>управление образования и молодежной политики администрации района, управление культуры и спорта администрации района</w:t>
            </w:r>
          </w:p>
        </w:tc>
      </w:tr>
      <w:tr w:rsidR="00C83E83" w:rsidRPr="00C83E83" w:rsidTr="00F3571C">
        <w:trPr>
          <w:trHeight w:val="2334"/>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1"/>
              <w:jc w:val="center"/>
              <w:rPr>
                <w:sz w:val="24"/>
                <w:szCs w:val="24"/>
              </w:rPr>
            </w:pPr>
            <w:r w:rsidRPr="00C83E83">
              <w:rPr>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rFonts w:cs="Arial"/>
                <w:sz w:val="24"/>
                <w:szCs w:val="24"/>
              </w:rPr>
            </w:pPr>
            <w:r w:rsidRPr="00C83E83">
              <w:rPr>
                <w:rFonts w:cs="Arial"/>
                <w:sz w:val="24"/>
                <w:szCs w:val="24"/>
              </w:rPr>
              <w:t xml:space="preserve">Доля объектов административных зданий,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F3571C" w:rsidRDefault="00C83E83" w:rsidP="00F3571C">
            <w:pPr>
              <w:shd w:val="clear" w:color="auto" w:fill="FFFFFF"/>
              <w:jc w:val="both"/>
              <w:outlineLvl w:val="0"/>
              <w:rPr>
                <w:bCs/>
                <w:color w:val="000000"/>
                <w:kern w:val="36"/>
                <w:sz w:val="24"/>
                <w:szCs w:val="24"/>
              </w:rPr>
            </w:pPr>
            <w:r w:rsidRPr="00C83E83">
              <w:rPr>
                <w:bCs/>
                <w:color w:val="000000"/>
                <w:kern w:val="36"/>
                <w:sz w:val="24"/>
                <w:szCs w:val="24"/>
              </w:rPr>
              <w:t>Ф</w:t>
            </w:r>
            <w:r w:rsidR="002338CA" w:rsidRPr="002338CA">
              <w:rPr>
                <w:bCs/>
                <w:color w:val="000000"/>
                <w:kern w:val="36"/>
                <w:sz w:val="24"/>
                <w:szCs w:val="24"/>
              </w:rPr>
              <w:t xml:space="preserve">едеральный закон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от 06.10.2003 </w:t>
            </w:r>
          </w:p>
          <w:p w:rsidR="00F3571C" w:rsidRDefault="002338CA" w:rsidP="00F3571C">
            <w:pPr>
              <w:shd w:val="clear" w:color="auto" w:fill="FFFFFF"/>
              <w:jc w:val="both"/>
              <w:outlineLvl w:val="0"/>
              <w:rPr>
                <w:bCs/>
                <w:color w:val="000000"/>
                <w:kern w:val="36"/>
                <w:sz w:val="24"/>
                <w:szCs w:val="24"/>
              </w:rPr>
            </w:pPr>
            <w:r w:rsidRPr="002338CA">
              <w:rPr>
                <w:bCs/>
                <w:color w:val="000000"/>
                <w:kern w:val="36"/>
                <w:sz w:val="24"/>
                <w:szCs w:val="24"/>
              </w:rPr>
              <w:t xml:space="preserve">№ 131-ФЗ </w:t>
            </w:r>
          </w:p>
          <w:p w:rsidR="00C83E83" w:rsidRPr="00C83E83" w:rsidRDefault="002338CA" w:rsidP="00F3571C">
            <w:pPr>
              <w:shd w:val="clear" w:color="auto" w:fill="FFFFFF"/>
              <w:jc w:val="both"/>
              <w:outlineLvl w:val="0"/>
              <w:rPr>
                <w:sz w:val="24"/>
                <w:szCs w:val="24"/>
              </w:rPr>
            </w:pPr>
            <w:r w:rsidRPr="002338CA">
              <w:rPr>
                <w:bCs/>
                <w:color w:val="000000"/>
                <w:kern w:val="36"/>
                <w:sz w:val="24"/>
                <w:szCs w:val="24"/>
              </w:rPr>
              <w:t>«</w:t>
            </w:r>
            <w:r w:rsidR="00C83E83" w:rsidRPr="00C83E83">
              <w:rPr>
                <w:bCs/>
                <w:color w:val="000000"/>
                <w:kern w:val="36"/>
                <w:sz w:val="24"/>
                <w:szCs w:val="24"/>
              </w:rPr>
              <w:t>Об общих принципах организации местного самоуправления в Российской Федерации</w:t>
            </w:r>
            <w:r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rsidR="00C83E83" w:rsidRDefault="00046A28" w:rsidP="00F3571C">
            <w:pPr>
              <w:rPr>
                <w:sz w:val="24"/>
                <w:szCs w:val="24"/>
              </w:rPr>
            </w:pPr>
            <w:r>
              <w:rPr>
                <w:sz w:val="24"/>
                <w:szCs w:val="24"/>
              </w:rPr>
              <w:t xml:space="preserve">     </w:t>
            </w:r>
            <w:r w:rsidR="00242A50">
              <w:rPr>
                <w:sz w:val="24"/>
                <w:szCs w:val="24"/>
              </w:rPr>
              <w:t>14</w:t>
            </w:r>
          </w:p>
          <w:p w:rsidR="00756610" w:rsidRPr="00C83E83" w:rsidRDefault="00756610" w:rsidP="00F3571C">
            <w:pPr>
              <w:rPr>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83E83" w:rsidRPr="00C83E83" w:rsidRDefault="00421783" w:rsidP="00F3571C">
            <w:pPr>
              <w:rPr>
                <w:sz w:val="24"/>
                <w:szCs w:val="24"/>
              </w:rPr>
            </w:pPr>
            <w:r>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sz w:val="24"/>
                <w:szCs w:val="24"/>
              </w:rPr>
            </w:pPr>
            <w:r w:rsidRPr="00C83E83">
              <w:rPr>
                <w:sz w:val="24"/>
                <w:szCs w:val="24"/>
              </w:rPr>
              <w:t>2</w:t>
            </w:r>
          </w:p>
        </w:tc>
        <w:tc>
          <w:tcPr>
            <w:tcW w:w="1134"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sz w:val="24"/>
                <w:szCs w:val="24"/>
              </w:rPr>
            </w:pPr>
            <w:r w:rsidRPr="00C83E83">
              <w:rPr>
                <w:sz w:val="24"/>
                <w:szCs w:val="24"/>
              </w:rPr>
              <w:t>2</w:t>
            </w:r>
          </w:p>
        </w:tc>
        <w:tc>
          <w:tcPr>
            <w:tcW w:w="113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sz w:val="24"/>
                <w:szCs w:val="24"/>
              </w:rPr>
            </w:pPr>
            <w:r w:rsidRPr="00C83E83">
              <w:rPr>
                <w:sz w:val="24"/>
                <w:szCs w:val="24"/>
              </w:rPr>
              <w:t>2</w:t>
            </w:r>
          </w:p>
        </w:tc>
        <w:tc>
          <w:tcPr>
            <w:tcW w:w="1560"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rPr>
                <w:sz w:val="24"/>
                <w:szCs w:val="24"/>
              </w:rPr>
            </w:pPr>
            <w:r w:rsidRPr="00C83E83">
              <w:rPr>
                <w:sz w:val="24"/>
                <w:szCs w:val="24"/>
              </w:rPr>
              <w:t xml:space="preserve">МКУ «УКС», </w:t>
            </w:r>
            <w:r w:rsidRPr="00C83E83">
              <w:rPr>
                <w:rFonts w:cs="Arial"/>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C83E83" w:rsidRPr="00C83E83" w:rsidTr="00F3571C">
        <w:trPr>
          <w:trHeight w:val="2334"/>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708"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1"/>
              <w:rPr>
                <w:sz w:val="24"/>
                <w:szCs w:val="24"/>
              </w:rPr>
            </w:pPr>
            <w:r w:rsidRPr="00C83E83">
              <w:rPr>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rFonts w:cs="Arial"/>
                <w:sz w:val="24"/>
                <w:szCs w:val="24"/>
              </w:rPr>
            </w:pPr>
            <w:r w:rsidRPr="00C83E83">
              <w:rPr>
                <w:rFonts w:cs="Arial"/>
                <w:sz w:val="24"/>
                <w:szCs w:val="24"/>
              </w:rPr>
              <w:t xml:space="preserve">Доля объектов муниципального жилищного фонда, в которых проведен капитальный и текущий ремонт, от запланированного количества, (%) </w:t>
            </w: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shd w:val="clear" w:color="auto" w:fill="FFFFFF"/>
              <w:jc w:val="both"/>
              <w:outlineLvl w:val="0"/>
              <w:rPr>
                <w:sz w:val="24"/>
                <w:szCs w:val="24"/>
              </w:rPr>
            </w:pPr>
            <w:r w:rsidRPr="00C83E83">
              <w:rPr>
                <w:bCs/>
                <w:color w:val="000000"/>
                <w:kern w:val="36"/>
                <w:sz w:val="24"/>
                <w:szCs w:val="24"/>
              </w:rPr>
              <w:t>Ф</w:t>
            </w:r>
            <w:r w:rsidR="002338CA" w:rsidRPr="002338CA">
              <w:rPr>
                <w:bCs/>
                <w:color w:val="000000"/>
                <w:kern w:val="36"/>
                <w:sz w:val="24"/>
                <w:szCs w:val="24"/>
              </w:rPr>
              <w:t>едеральный закон от 06.10.2003 № 131-ФЗ «</w:t>
            </w:r>
            <w:r w:rsidRPr="00C83E83">
              <w:rPr>
                <w:bCs/>
                <w:color w:val="000000"/>
                <w:kern w:val="36"/>
                <w:sz w:val="24"/>
                <w:szCs w:val="24"/>
              </w:rPr>
              <w:t>Об общих принципах организации местного самоуправления в Российской Федерации</w:t>
            </w:r>
            <w:r w:rsidR="002338CA" w:rsidRPr="002338CA">
              <w:rPr>
                <w:bCs/>
                <w:color w:val="000000"/>
                <w:kern w:val="36"/>
                <w:sz w:val="24"/>
                <w:szCs w:val="24"/>
              </w:rPr>
              <w:t>»</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widowControl w:val="0"/>
              <w:autoSpaceDE w:val="0"/>
              <w:autoSpaceDN w:val="0"/>
              <w:adjustRightInd w:val="0"/>
              <w:jc w:val="center"/>
              <w:rPr>
                <w:sz w:val="24"/>
                <w:szCs w:val="24"/>
              </w:rPr>
            </w:pPr>
            <w:r w:rsidRPr="00C83E83">
              <w:rPr>
                <w:sz w:val="24"/>
                <w:szCs w:val="24"/>
              </w:rPr>
              <w:t>47</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242BEB" w:rsidP="00365B38">
            <w:pPr>
              <w:jc w:val="center"/>
              <w:rPr>
                <w:sz w:val="24"/>
                <w:szCs w:val="24"/>
              </w:rPr>
            </w:pPr>
            <w:r>
              <w:rPr>
                <w:sz w:val="24"/>
                <w:szCs w:val="24"/>
              </w:rPr>
              <w:t>4</w:t>
            </w:r>
            <w:r w:rsidR="00242A50">
              <w:rPr>
                <w:sz w:val="24"/>
                <w:szCs w:val="24"/>
              </w:rPr>
              <w:t>4</w:t>
            </w:r>
          </w:p>
        </w:tc>
        <w:tc>
          <w:tcPr>
            <w:tcW w:w="850" w:type="dxa"/>
            <w:tcBorders>
              <w:top w:val="single" w:sz="4" w:space="0" w:color="auto"/>
              <w:left w:val="single" w:sz="4" w:space="0" w:color="auto"/>
              <w:bottom w:val="single" w:sz="4" w:space="0" w:color="auto"/>
              <w:right w:val="single" w:sz="4" w:space="0" w:color="auto"/>
            </w:tcBorders>
            <w:hideMark/>
          </w:tcPr>
          <w:p w:rsidR="00C83E83" w:rsidRPr="00C83E83" w:rsidRDefault="00421783" w:rsidP="00365B38">
            <w:pPr>
              <w:jc w:val="center"/>
              <w:rPr>
                <w:sz w:val="24"/>
                <w:szCs w:val="24"/>
              </w:rPr>
            </w:pPr>
            <w:r>
              <w:rPr>
                <w:sz w:val="24"/>
                <w:szCs w:val="24"/>
              </w:rPr>
              <w:t>5</w:t>
            </w:r>
            <w:r w:rsidR="005264A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47</w:t>
            </w:r>
          </w:p>
        </w:tc>
        <w:tc>
          <w:tcPr>
            <w:tcW w:w="1134"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47</w:t>
            </w:r>
          </w:p>
        </w:tc>
        <w:tc>
          <w:tcPr>
            <w:tcW w:w="113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365B38">
            <w:pPr>
              <w:jc w:val="center"/>
              <w:rPr>
                <w:sz w:val="24"/>
                <w:szCs w:val="24"/>
              </w:rPr>
            </w:pPr>
            <w:r w:rsidRPr="00C83E83">
              <w:rPr>
                <w:sz w:val="24"/>
                <w:szCs w:val="24"/>
              </w:rPr>
              <w:t>47</w:t>
            </w:r>
          </w:p>
        </w:tc>
        <w:tc>
          <w:tcPr>
            <w:tcW w:w="1560"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rPr>
                <w:rFonts w:cs="Arial"/>
                <w:color w:val="000000"/>
                <w:sz w:val="24"/>
                <w:szCs w:val="24"/>
              </w:rPr>
            </w:pPr>
            <w:r w:rsidRPr="00C83E83">
              <w:rPr>
                <w:rFonts w:cs="Arial"/>
                <w:color w:val="000000"/>
                <w:sz w:val="24"/>
                <w:szCs w:val="24"/>
              </w:rPr>
              <w:t xml:space="preserve">МКУ «УКС»/ </w:t>
            </w:r>
            <w:r w:rsidRPr="00C83E83">
              <w:rPr>
                <w:rFonts w:cs="Arial"/>
                <w:sz w:val="24"/>
                <w:szCs w:val="24"/>
              </w:rPr>
              <w:t>управление градостроительства, развития жилищно-коммунального комплекса и энергетики администрации района</w:t>
            </w:r>
          </w:p>
        </w:tc>
      </w:tr>
      <w:tr w:rsidR="00C83E83" w:rsidRPr="00C83E83" w:rsidTr="00F3571C">
        <w:trPr>
          <w:trHeight w:val="20"/>
          <w:jc w:val="center"/>
        </w:trPr>
        <w:tc>
          <w:tcPr>
            <w:tcW w:w="2836" w:type="dxa"/>
            <w:vMerge w:val="restart"/>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Параметры финансового обеспечения муниципальной программы</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Источники финансирования</w:t>
            </w:r>
          </w:p>
        </w:tc>
        <w:tc>
          <w:tcPr>
            <w:tcW w:w="10065" w:type="dxa"/>
            <w:gridSpan w:val="11"/>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720"/>
              <w:jc w:val="center"/>
              <w:rPr>
                <w:sz w:val="24"/>
                <w:szCs w:val="24"/>
              </w:rPr>
            </w:pPr>
            <w:r w:rsidRPr="00C83E83">
              <w:rPr>
                <w:sz w:val="24"/>
                <w:szCs w:val="24"/>
              </w:rPr>
              <w:t xml:space="preserve">Расходы по годам (тыс. рублей) </w:t>
            </w:r>
          </w:p>
        </w:tc>
      </w:tr>
      <w:tr w:rsidR="00C83E83" w:rsidRPr="00C83E83" w:rsidTr="00F3571C">
        <w:trPr>
          <w:trHeight w:val="353"/>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5"/>
              <w:jc w:val="center"/>
              <w:rPr>
                <w:sz w:val="24"/>
                <w:szCs w:val="24"/>
              </w:rPr>
            </w:pPr>
            <w:r w:rsidRPr="00C83E83">
              <w:rPr>
                <w:sz w:val="24"/>
                <w:szCs w:val="24"/>
              </w:rPr>
              <w:t>2022</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66"/>
              <w:jc w:val="center"/>
              <w:rPr>
                <w:sz w:val="24"/>
                <w:szCs w:val="24"/>
              </w:rPr>
            </w:pPr>
            <w:r w:rsidRPr="00C83E83">
              <w:rPr>
                <w:sz w:val="24"/>
                <w:szCs w:val="24"/>
              </w:rPr>
              <w:t>2024</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3"/>
              <w:jc w:val="center"/>
              <w:rPr>
                <w:sz w:val="24"/>
                <w:szCs w:val="24"/>
              </w:rPr>
            </w:pPr>
            <w:r w:rsidRPr="00C83E83">
              <w:rPr>
                <w:sz w:val="24"/>
                <w:szCs w:val="24"/>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2026</w:t>
            </w:r>
            <w:r w:rsidR="00F3571C">
              <w:rPr>
                <w:sz w:val="24"/>
                <w:szCs w:val="24"/>
              </w:rPr>
              <w:t>‒</w:t>
            </w:r>
            <w:r w:rsidRPr="00C83E83">
              <w:rPr>
                <w:sz w:val="24"/>
                <w:szCs w:val="24"/>
              </w:rPr>
              <w:t>2030</w:t>
            </w:r>
          </w:p>
        </w:tc>
      </w:tr>
      <w:tr w:rsidR="00C83E83" w:rsidRPr="00C83E83" w:rsidTr="00F3571C">
        <w:trPr>
          <w:trHeight w:val="462"/>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650E18" w:rsidP="00F3571C">
            <w:pPr>
              <w:jc w:val="center"/>
              <w:rPr>
                <w:sz w:val="24"/>
                <w:szCs w:val="24"/>
              </w:rPr>
            </w:pPr>
            <w:r>
              <w:rPr>
                <w:sz w:val="24"/>
                <w:szCs w:val="24"/>
              </w:rPr>
              <w:t>1 196 520,6</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9B1F12" w:rsidP="00F3571C">
            <w:pPr>
              <w:jc w:val="center"/>
              <w:rPr>
                <w:sz w:val="24"/>
                <w:szCs w:val="24"/>
              </w:rPr>
            </w:pPr>
            <w:r>
              <w:rPr>
                <w:sz w:val="22"/>
                <w:szCs w:val="22"/>
              </w:rPr>
              <w:t>135 189,7</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650E18" w:rsidP="00F3571C">
            <w:pPr>
              <w:jc w:val="center"/>
              <w:rPr>
                <w:sz w:val="24"/>
                <w:szCs w:val="24"/>
              </w:rPr>
            </w:pPr>
            <w:r>
              <w:rPr>
                <w:sz w:val="24"/>
                <w:szCs w:val="24"/>
              </w:rPr>
              <w:t>698 427,2</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8271E2" w:rsidP="00F3571C">
            <w:pPr>
              <w:jc w:val="center"/>
              <w:rPr>
                <w:sz w:val="24"/>
                <w:szCs w:val="24"/>
              </w:rPr>
            </w:pPr>
            <w:r>
              <w:rPr>
                <w:sz w:val="22"/>
                <w:szCs w:val="22"/>
              </w:rPr>
              <w:t>59 227,3</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F344EE" w:rsidP="00F3571C">
            <w:pPr>
              <w:jc w:val="center"/>
              <w:rPr>
                <w:sz w:val="24"/>
                <w:szCs w:val="24"/>
              </w:rPr>
            </w:pPr>
            <w:r>
              <w:rPr>
                <w:sz w:val="22"/>
                <w:szCs w:val="22"/>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252 951,0</w:t>
            </w:r>
          </w:p>
        </w:tc>
      </w:tr>
      <w:tr w:rsidR="00C83E83" w:rsidRPr="00C83E83" w:rsidTr="00F3571C">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1"/>
              <w:rPr>
                <w:sz w:val="24"/>
                <w:szCs w:val="24"/>
              </w:rPr>
            </w:pPr>
            <w:r w:rsidRPr="00C83E83">
              <w:rPr>
                <w:sz w:val="24"/>
                <w:szCs w:val="24"/>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F344EE" w:rsidP="00F3571C">
            <w:pPr>
              <w:jc w:val="center"/>
              <w:rPr>
                <w:sz w:val="24"/>
                <w:szCs w:val="24"/>
              </w:rPr>
            </w:pPr>
            <w:r>
              <w:rPr>
                <w:sz w:val="24"/>
                <w:szCs w:val="24"/>
              </w:rPr>
              <w:t>0</w:t>
            </w:r>
            <w:r w:rsidR="00C83E83" w:rsidRPr="00C83E83">
              <w:rPr>
                <w:sz w:val="24"/>
                <w:szCs w:val="24"/>
              </w:rPr>
              <w:t>,0</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r>
      <w:tr w:rsidR="00C83E83" w:rsidRPr="00C83E83" w:rsidTr="00F3571C">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1"/>
              <w:jc w:val="both"/>
              <w:rPr>
                <w:sz w:val="24"/>
                <w:szCs w:val="24"/>
              </w:rPr>
            </w:pPr>
            <w:r w:rsidRPr="00C83E83">
              <w:rPr>
                <w:sz w:val="24"/>
                <w:szCs w:val="24"/>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F344EE" w:rsidP="00F3571C">
            <w:pPr>
              <w:jc w:val="center"/>
              <w:rPr>
                <w:sz w:val="24"/>
                <w:szCs w:val="24"/>
              </w:rPr>
            </w:pPr>
            <w:r>
              <w:rPr>
                <w:sz w:val="24"/>
                <w:szCs w:val="24"/>
              </w:rPr>
              <w:t>0</w:t>
            </w:r>
            <w:r w:rsidR="00C83E83" w:rsidRPr="00C83E83">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r>
      <w:tr w:rsidR="00C83E83" w:rsidRPr="00C83E83" w:rsidTr="00F3571C">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650E18" w:rsidP="00F3571C">
            <w:pPr>
              <w:jc w:val="center"/>
              <w:rPr>
                <w:sz w:val="24"/>
                <w:szCs w:val="24"/>
              </w:rPr>
            </w:pPr>
            <w:r>
              <w:rPr>
                <w:sz w:val="24"/>
                <w:szCs w:val="24"/>
              </w:rPr>
              <w:t>1 196 520,6</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9B1F12" w:rsidP="00F3571C">
            <w:pPr>
              <w:jc w:val="center"/>
              <w:rPr>
                <w:sz w:val="24"/>
                <w:szCs w:val="24"/>
              </w:rPr>
            </w:pPr>
            <w:r>
              <w:rPr>
                <w:sz w:val="22"/>
                <w:szCs w:val="22"/>
              </w:rPr>
              <w:t>135 189,7</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650E18" w:rsidP="00F3571C">
            <w:pPr>
              <w:jc w:val="center"/>
              <w:rPr>
                <w:sz w:val="24"/>
                <w:szCs w:val="24"/>
              </w:rPr>
            </w:pPr>
            <w:r>
              <w:rPr>
                <w:sz w:val="24"/>
                <w:szCs w:val="24"/>
              </w:rPr>
              <w:t>698 427,2</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F344EE" w:rsidP="00F3571C">
            <w:pPr>
              <w:jc w:val="center"/>
              <w:rPr>
                <w:sz w:val="24"/>
                <w:szCs w:val="24"/>
              </w:rPr>
            </w:pPr>
            <w:r>
              <w:rPr>
                <w:sz w:val="22"/>
                <w:szCs w:val="22"/>
              </w:rPr>
              <w:t>59 227,3</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F344EE" w:rsidP="00F3571C">
            <w:pPr>
              <w:jc w:val="center"/>
              <w:rPr>
                <w:sz w:val="24"/>
                <w:szCs w:val="24"/>
              </w:rPr>
            </w:pPr>
            <w:r>
              <w:rPr>
                <w:sz w:val="22"/>
                <w:szCs w:val="22"/>
              </w:rPr>
              <w:t>50 725,5</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252 951,0</w:t>
            </w:r>
          </w:p>
        </w:tc>
      </w:tr>
      <w:tr w:rsidR="00C83E83" w:rsidRPr="00C83E83" w:rsidTr="00F3571C">
        <w:trPr>
          <w:trHeight w:val="496"/>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иные источники финансирования</w:t>
            </w: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r>
      <w:tr w:rsidR="00C83E83" w:rsidRPr="00C83E83" w:rsidTr="00F3571C">
        <w:trPr>
          <w:trHeight w:val="739"/>
          <w:jc w:val="center"/>
        </w:trPr>
        <w:tc>
          <w:tcPr>
            <w:tcW w:w="2836" w:type="dxa"/>
            <w:vMerge w:val="restart"/>
            <w:tcBorders>
              <w:top w:val="single" w:sz="4" w:space="0" w:color="auto"/>
              <w:left w:val="single" w:sz="4" w:space="0" w:color="auto"/>
              <w:bottom w:val="single" w:sz="4" w:space="0" w:color="auto"/>
              <w:right w:val="single" w:sz="4" w:space="0" w:color="auto"/>
            </w:tcBorders>
          </w:tcPr>
          <w:p w:rsidR="00C83E83" w:rsidRPr="005378D5" w:rsidRDefault="00C83E83" w:rsidP="00F3571C">
            <w:pPr>
              <w:widowControl w:val="0"/>
              <w:autoSpaceDE w:val="0"/>
              <w:autoSpaceDN w:val="0"/>
              <w:adjustRightInd w:val="0"/>
              <w:jc w:val="both"/>
              <w:rPr>
                <w:sz w:val="24"/>
                <w:szCs w:val="24"/>
              </w:rPr>
            </w:pPr>
            <w:r w:rsidRPr="005378D5">
              <w:rPr>
                <w:sz w:val="24"/>
                <w:szCs w:val="24"/>
              </w:rPr>
              <w:t xml:space="preserve">Параметры финансового обеспечения портфелей проектов (региональных проектов), проектов </w:t>
            </w:r>
          </w:p>
          <w:p w:rsidR="00C83E83" w:rsidRPr="005378D5" w:rsidRDefault="00C83E83" w:rsidP="00F3571C">
            <w:pPr>
              <w:widowControl w:val="0"/>
              <w:autoSpaceDE w:val="0"/>
              <w:autoSpaceDN w:val="0"/>
              <w:adjustRightInd w:val="0"/>
              <w:ind w:firstLine="160"/>
              <w:jc w:val="both"/>
              <w:rPr>
                <w:sz w:val="24"/>
                <w:szCs w:val="24"/>
              </w:rPr>
            </w:pP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C83E83" w:rsidRPr="005378D5" w:rsidRDefault="00C83E83" w:rsidP="00F3571C">
            <w:pPr>
              <w:widowControl w:val="0"/>
              <w:autoSpaceDE w:val="0"/>
              <w:autoSpaceDN w:val="0"/>
              <w:adjustRightInd w:val="0"/>
              <w:jc w:val="both"/>
              <w:rPr>
                <w:sz w:val="24"/>
                <w:szCs w:val="24"/>
              </w:rPr>
            </w:pPr>
            <w:r w:rsidRPr="005378D5">
              <w:rPr>
                <w:sz w:val="24"/>
                <w:szCs w:val="24"/>
              </w:rPr>
              <w:t xml:space="preserve">Источники финансирования </w:t>
            </w:r>
          </w:p>
        </w:tc>
        <w:tc>
          <w:tcPr>
            <w:tcW w:w="8002" w:type="dxa"/>
            <w:gridSpan w:val="9"/>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720"/>
              <w:jc w:val="center"/>
              <w:rPr>
                <w:sz w:val="24"/>
                <w:szCs w:val="24"/>
              </w:rPr>
            </w:pPr>
            <w:r w:rsidRPr="005378D5">
              <w:rPr>
                <w:sz w:val="24"/>
                <w:szCs w:val="24"/>
              </w:rPr>
              <w:t>Расходы по годам (тыс. рублей)</w:t>
            </w:r>
          </w:p>
        </w:tc>
        <w:tc>
          <w:tcPr>
            <w:tcW w:w="2063" w:type="dxa"/>
            <w:gridSpan w:val="2"/>
            <w:tcBorders>
              <w:top w:val="single" w:sz="4" w:space="0" w:color="auto"/>
              <w:left w:val="single" w:sz="4" w:space="0" w:color="auto"/>
              <w:bottom w:val="single" w:sz="4" w:space="0" w:color="auto"/>
              <w:right w:val="single" w:sz="4" w:space="0" w:color="auto"/>
            </w:tcBorders>
          </w:tcPr>
          <w:p w:rsidR="00C83E83" w:rsidRPr="00C83E83" w:rsidRDefault="00C83E83" w:rsidP="00F3571C">
            <w:pPr>
              <w:widowControl w:val="0"/>
              <w:autoSpaceDE w:val="0"/>
              <w:autoSpaceDN w:val="0"/>
              <w:adjustRightInd w:val="0"/>
              <w:ind w:firstLine="720"/>
              <w:jc w:val="center"/>
              <w:rPr>
                <w:sz w:val="24"/>
                <w:szCs w:val="24"/>
              </w:rPr>
            </w:pPr>
          </w:p>
        </w:tc>
      </w:tr>
      <w:tr w:rsidR="00C83E83" w:rsidRPr="00C83E83" w:rsidTr="00F3571C">
        <w:trPr>
          <w:trHeight w:val="343"/>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83E83" w:rsidRPr="005378D5" w:rsidRDefault="00C83E83" w:rsidP="00F3571C">
            <w:pPr>
              <w:widowControl w:val="0"/>
              <w:autoSpaceDE w:val="0"/>
              <w:autoSpaceDN w:val="0"/>
              <w:adjustRightInd w:val="0"/>
              <w:ind w:firstLine="13"/>
              <w:jc w:val="center"/>
              <w:rPr>
                <w:sz w:val="24"/>
                <w:szCs w:val="24"/>
              </w:rPr>
            </w:pPr>
            <w:r w:rsidRPr="005378D5">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83E83" w:rsidRPr="005378D5" w:rsidRDefault="00C83E83" w:rsidP="00F3571C">
            <w:pPr>
              <w:widowControl w:val="0"/>
              <w:autoSpaceDE w:val="0"/>
              <w:autoSpaceDN w:val="0"/>
              <w:adjustRightInd w:val="0"/>
              <w:ind w:firstLine="5"/>
              <w:jc w:val="center"/>
              <w:rPr>
                <w:sz w:val="24"/>
                <w:szCs w:val="24"/>
              </w:rPr>
            </w:pPr>
            <w:r w:rsidRPr="005378D5">
              <w:rPr>
                <w:sz w:val="24"/>
                <w:szCs w:val="24"/>
              </w:rPr>
              <w:t>20</w:t>
            </w:r>
            <w:r w:rsidRPr="005378D5">
              <w:rPr>
                <w:sz w:val="24"/>
                <w:szCs w:val="24"/>
              </w:rPr>
              <w:softHyphen/>
              <w:t>22</w:t>
            </w:r>
          </w:p>
        </w:tc>
        <w:tc>
          <w:tcPr>
            <w:tcW w:w="1276" w:type="dxa"/>
            <w:tcBorders>
              <w:top w:val="single" w:sz="4" w:space="0" w:color="auto"/>
              <w:left w:val="single" w:sz="4" w:space="0" w:color="auto"/>
              <w:bottom w:val="single" w:sz="4" w:space="0" w:color="auto"/>
              <w:right w:val="single" w:sz="4" w:space="0" w:color="auto"/>
            </w:tcBorders>
            <w:hideMark/>
          </w:tcPr>
          <w:p w:rsidR="00C83E83" w:rsidRPr="005378D5" w:rsidRDefault="00C83E83" w:rsidP="00F3571C">
            <w:pPr>
              <w:widowControl w:val="0"/>
              <w:autoSpaceDE w:val="0"/>
              <w:autoSpaceDN w:val="0"/>
              <w:adjustRightInd w:val="0"/>
              <w:jc w:val="center"/>
              <w:rPr>
                <w:sz w:val="24"/>
                <w:szCs w:val="24"/>
              </w:rPr>
            </w:pPr>
            <w:r w:rsidRPr="005378D5">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5378D5" w:rsidRDefault="00C83E83" w:rsidP="00F3571C">
            <w:pPr>
              <w:widowControl w:val="0"/>
              <w:autoSpaceDE w:val="0"/>
              <w:autoSpaceDN w:val="0"/>
              <w:adjustRightInd w:val="0"/>
              <w:ind w:firstLine="66"/>
              <w:jc w:val="center"/>
              <w:rPr>
                <w:sz w:val="24"/>
                <w:szCs w:val="24"/>
              </w:rPr>
            </w:pPr>
            <w:r w:rsidRPr="005378D5">
              <w:rPr>
                <w:sz w:val="24"/>
                <w:szCs w:val="24"/>
              </w:rPr>
              <w:t>2024</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3"/>
              <w:jc w:val="center"/>
              <w:rPr>
                <w:sz w:val="24"/>
                <w:szCs w:val="24"/>
              </w:rPr>
            </w:pPr>
            <w:r w:rsidRPr="00C83E83">
              <w:rPr>
                <w:sz w:val="24"/>
                <w:szCs w:val="24"/>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 xml:space="preserve">2026- 2030 </w:t>
            </w:r>
          </w:p>
        </w:tc>
      </w:tr>
      <w:tr w:rsidR="002F61E7" w:rsidRPr="00C83E83" w:rsidTr="00F3571C">
        <w:trPr>
          <w:trHeight w:val="20"/>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F61E7" w:rsidRPr="00C83E83" w:rsidRDefault="002F61E7"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widowControl w:val="0"/>
              <w:autoSpaceDE w:val="0"/>
              <w:autoSpaceDN w:val="0"/>
              <w:adjustRightInd w:val="0"/>
              <w:rPr>
                <w:sz w:val="24"/>
                <w:szCs w:val="24"/>
              </w:rPr>
            </w:pPr>
            <w:r w:rsidRPr="00C83E83">
              <w:rPr>
                <w:sz w:val="24"/>
                <w:szCs w:val="24"/>
              </w:rPr>
              <w:t>всего</w:t>
            </w:r>
          </w:p>
        </w:tc>
        <w:tc>
          <w:tcPr>
            <w:tcW w:w="1843" w:type="dxa"/>
            <w:tcBorders>
              <w:top w:val="nil"/>
              <w:left w:val="single" w:sz="4" w:space="0" w:color="auto"/>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0,0</w:t>
            </w:r>
          </w:p>
        </w:tc>
        <w:tc>
          <w:tcPr>
            <w:tcW w:w="1276" w:type="dxa"/>
            <w:tcBorders>
              <w:top w:val="nil"/>
              <w:left w:val="nil"/>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276" w:type="dxa"/>
            <w:tcBorders>
              <w:top w:val="nil"/>
              <w:left w:val="nil"/>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984" w:type="dxa"/>
            <w:gridSpan w:val="3"/>
            <w:tcBorders>
              <w:top w:val="nil"/>
              <w:left w:val="nil"/>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0,0</w:t>
            </w:r>
          </w:p>
        </w:tc>
        <w:tc>
          <w:tcPr>
            <w:tcW w:w="1623" w:type="dxa"/>
            <w:gridSpan w:val="3"/>
            <w:tcBorders>
              <w:top w:val="nil"/>
              <w:left w:val="nil"/>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c>
          <w:tcPr>
            <w:tcW w:w="2063" w:type="dxa"/>
            <w:gridSpan w:val="2"/>
            <w:tcBorders>
              <w:top w:val="nil"/>
              <w:left w:val="nil"/>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r>
      <w:tr w:rsidR="002F61E7" w:rsidRPr="00C83E83" w:rsidTr="00F3571C">
        <w:trPr>
          <w:trHeight w:val="627"/>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F61E7" w:rsidRPr="00C83E83" w:rsidRDefault="002F61E7"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widowControl w:val="0"/>
              <w:autoSpaceDE w:val="0"/>
              <w:autoSpaceDN w:val="0"/>
              <w:adjustRightInd w:val="0"/>
              <w:jc w:val="both"/>
              <w:rPr>
                <w:sz w:val="24"/>
                <w:szCs w:val="24"/>
              </w:rPr>
            </w:pPr>
            <w:r w:rsidRPr="00C83E83">
              <w:rPr>
                <w:sz w:val="24"/>
                <w:szCs w:val="24"/>
              </w:rPr>
              <w:t>федеральный бюджет</w:t>
            </w:r>
          </w:p>
        </w:tc>
        <w:tc>
          <w:tcPr>
            <w:tcW w:w="1843" w:type="dxa"/>
            <w:tcBorders>
              <w:top w:val="single" w:sz="4" w:space="0" w:color="auto"/>
              <w:left w:val="single" w:sz="4" w:space="0" w:color="auto"/>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w:t>
            </w:r>
            <w:r w:rsidR="002F61E7" w:rsidRPr="005378D5">
              <w:rPr>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w:t>
            </w:r>
            <w:r w:rsidR="002F61E7" w:rsidRPr="005378D5">
              <w:rPr>
                <w:sz w:val="22"/>
                <w:szCs w:val="22"/>
              </w:rPr>
              <w:t>,0</w:t>
            </w:r>
          </w:p>
        </w:tc>
        <w:tc>
          <w:tcPr>
            <w:tcW w:w="1623" w:type="dxa"/>
            <w:gridSpan w:val="3"/>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r>
      <w:tr w:rsidR="002F61E7" w:rsidRPr="00C83E83" w:rsidTr="00F3571C">
        <w:trPr>
          <w:trHeight w:val="627"/>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F61E7" w:rsidRPr="00C83E83" w:rsidRDefault="002F61E7"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widowControl w:val="0"/>
              <w:autoSpaceDE w:val="0"/>
              <w:autoSpaceDN w:val="0"/>
              <w:adjustRightInd w:val="0"/>
              <w:jc w:val="both"/>
              <w:rPr>
                <w:sz w:val="24"/>
                <w:szCs w:val="24"/>
              </w:rPr>
            </w:pPr>
            <w:r w:rsidRPr="00C83E83">
              <w:rPr>
                <w:sz w:val="24"/>
                <w:szCs w:val="24"/>
              </w:rPr>
              <w:t>бюджет автономного округа</w:t>
            </w:r>
          </w:p>
        </w:tc>
        <w:tc>
          <w:tcPr>
            <w:tcW w:w="1843" w:type="dxa"/>
            <w:tcBorders>
              <w:top w:val="single" w:sz="4" w:space="0" w:color="auto"/>
              <w:left w:val="single" w:sz="4" w:space="0" w:color="auto"/>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w:t>
            </w:r>
            <w:r w:rsidR="002F61E7" w:rsidRPr="005378D5">
              <w:rPr>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w:t>
            </w:r>
            <w:r w:rsidR="002F61E7" w:rsidRPr="005378D5">
              <w:rPr>
                <w:sz w:val="22"/>
                <w:szCs w:val="22"/>
              </w:rPr>
              <w:t>,0</w:t>
            </w:r>
          </w:p>
        </w:tc>
        <w:tc>
          <w:tcPr>
            <w:tcW w:w="1623" w:type="dxa"/>
            <w:gridSpan w:val="3"/>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r>
      <w:tr w:rsidR="002F61E7" w:rsidRPr="00C83E83" w:rsidTr="00F3571C">
        <w:trPr>
          <w:trHeight w:val="29"/>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2F61E7" w:rsidRPr="00C83E83" w:rsidRDefault="002F61E7"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2F61E7" w:rsidRPr="00C83E83" w:rsidRDefault="002F61E7" w:rsidP="00F3571C">
            <w:pPr>
              <w:widowControl w:val="0"/>
              <w:autoSpaceDE w:val="0"/>
              <w:autoSpaceDN w:val="0"/>
              <w:adjustRightInd w:val="0"/>
              <w:jc w:val="both"/>
              <w:rPr>
                <w:sz w:val="24"/>
                <w:szCs w:val="24"/>
              </w:rPr>
            </w:pPr>
            <w:r w:rsidRPr="00C83E83">
              <w:rPr>
                <w:sz w:val="24"/>
                <w:szCs w:val="24"/>
              </w:rPr>
              <w:t>местный бюджет</w:t>
            </w:r>
          </w:p>
        </w:tc>
        <w:tc>
          <w:tcPr>
            <w:tcW w:w="1843" w:type="dxa"/>
            <w:tcBorders>
              <w:top w:val="single" w:sz="4" w:space="0" w:color="auto"/>
              <w:left w:val="single" w:sz="4" w:space="0" w:color="auto"/>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0,0</w:t>
            </w:r>
          </w:p>
        </w:tc>
        <w:tc>
          <w:tcPr>
            <w:tcW w:w="1276" w:type="dxa"/>
            <w:tcBorders>
              <w:top w:val="single" w:sz="4" w:space="0" w:color="auto"/>
              <w:left w:val="nil"/>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276" w:type="dxa"/>
            <w:tcBorders>
              <w:top w:val="single" w:sz="4" w:space="0" w:color="auto"/>
              <w:left w:val="nil"/>
              <w:bottom w:val="single" w:sz="4" w:space="0" w:color="auto"/>
              <w:right w:val="single" w:sz="4" w:space="0" w:color="auto"/>
            </w:tcBorders>
            <w:hideMark/>
          </w:tcPr>
          <w:p w:rsidR="002F61E7" w:rsidRPr="005378D5" w:rsidRDefault="002F61E7" w:rsidP="00F3571C">
            <w:pPr>
              <w:jc w:val="center"/>
              <w:rPr>
                <w:sz w:val="24"/>
                <w:szCs w:val="24"/>
              </w:rPr>
            </w:pPr>
            <w:r w:rsidRPr="005378D5">
              <w:rPr>
                <w:sz w:val="24"/>
                <w:szCs w:val="24"/>
              </w:rPr>
              <w:t>0,0</w:t>
            </w:r>
          </w:p>
        </w:tc>
        <w:tc>
          <w:tcPr>
            <w:tcW w:w="1984" w:type="dxa"/>
            <w:gridSpan w:val="3"/>
            <w:tcBorders>
              <w:top w:val="single" w:sz="4" w:space="0" w:color="auto"/>
              <w:left w:val="nil"/>
              <w:bottom w:val="single" w:sz="4" w:space="0" w:color="auto"/>
              <w:right w:val="single" w:sz="4" w:space="0" w:color="auto"/>
            </w:tcBorders>
            <w:hideMark/>
          </w:tcPr>
          <w:p w:rsidR="002F61E7" w:rsidRPr="005378D5" w:rsidRDefault="00BF097F" w:rsidP="00F3571C">
            <w:pPr>
              <w:jc w:val="center"/>
              <w:rPr>
                <w:sz w:val="22"/>
                <w:szCs w:val="22"/>
              </w:rPr>
            </w:pPr>
            <w:r>
              <w:rPr>
                <w:sz w:val="22"/>
                <w:szCs w:val="22"/>
              </w:rPr>
              <w:t>0,0</w:t>
            </w:r>
          </w:p>
        </w:tc>
        <w:tc>
          <w:tcPr>
            <w:tcW w:w="1623" w:type="dxa"/>
            <w:gridSpan w:val="3"/>
            <w:tcBorders>
              <w:top w:val="single" w:sz="4" w:space="0" w:color="auto"/>
              <w:left w:val="nil"/>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c>
          <w:tcPr>
            <w:tcW w:w="2063" w:type="dxa"/>
            <w:gridSpan w:val="2"/>
            <w:tcBorders>
              <w:top w:val="single" w:sz="4" w:space="0" w:color="auto"/>
              <w:left w:val="nil"/>
              <w:bottom w:val="single" w:sz="4" w:space="0" w:color="auto"/>
              <w:right w:val="single" w:sz="4" w:space="0" w:color="auto"/>
            </w:tcBorders>
            <w:hideMark/>
          </w:tcPr>
          <w:p w:rsidR="002F61E7" w:rsidRPr="00C83E83" w:rsidRDefault="002F61E7" w:rsidP="00F3571C">
            <w:pPr>
              <w:jc w:val="center"/>
              <w:rPr>
                <w:sz w:val="24"/>
                <w:szCs w:val="24"/>
              </w:rPr>
            </w:pPr>
            <w:r w:rsidRPr="00C83E83">
              <w:rPr>
                <w:sz w:val="24"/>
                <w:szCs w:val="24"/>
              </w:rPr>
              <w:t>0,0</w:t>
            </w:r>
          </w:p>
        </w:tc>
      </w:tr>
      <w:tr w:rsidR="00C83E83" w:rsidRPr="00C83E83" w:rsidTr="00F3571C">
        <w:trPr>
          <w:trHeight w:val="29"/>
          <w:jc w:val="center"/>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both"/>
              <w:rPr>
                <w:sz w:val="24"/>
                <w:szCs w:val="24"/>
              </w:rPr>
            </w:pPr>
            <w:r w:rsidRPr="00C83E83">
              <w:rPr>
                <w:sz w:val="24"/>
                <w:szCs w:val="24"/>
              </w:rPr>
              <w:t>иные источники финансирования</w:t>
            </w:r>
          </w:p>
        </w:tc>
        <w:tc>
          <w:tcPr>
            <w:tcW w:w="1843" w:type="dxa"/>
            <w:tcBorders>
              <w:top w:val="nil"/>
              <w:left w:val="single" w:sz="4" w:space="0" w:color="auto"/>
              <w:bottom w:val="single" w:sz="4" w:space="0" w:color="auto"/>
              <w:right w:val="single" w:sz="4" w:space="0" w:color="auto"/>
            </w:tcBorders>
            <w:hideMark/>
          </w:tcPr>
          <w:p w:rsidR="00C83E83" w:rsidRPr="005378D5" w:rsidRDefault="00C83E83" w:rsidP="00F3571C">
            <w:pPr>
              <w:jc w:val="center"/>
              <w:rPr>
                <w:sz w:val="24"/>
                <w:szCs w:val="24"/>
              </w:rPr>
            </w:pPr>
            <w:r w:rsidRPr="005378D5">
              <w:rPr>
                <w:sz w:val="24"/>
                <w:szCs w:val="24"/>
              </w:rPr>
              <w:t>0,0</w:t>
            </w:r>
          </w:p>
        </w:tc>
        <w:tc>
          <w:tcPr>
            <w:tcW w:w="1276" w:type="dxa"/>
            <w:tcBorders>
              <w:top w:val="nil"/>
              <w:left w:val="nil"/>
              <w:bottom w:val="single" w:sz="4" w:space="0" w:color="auto"/>
              <w:right w:val="single" w:sz="4" w:space="0" w:color="auto"/>
            </w:tcBorders>
            <w:hideMark/>
          </w:tcPr>
          <w:p w:rsidR="00C83E83" w:rsidRPr="005378D5" w:rsidRDefault="00C83E83" w:rsidP="00F3571C">
            <w:pPr>
              <w:jc w:val="center"/>
              <w:rPr>
                <w:sz w:val="24"/>
                <w:szCs w:val="24"/>
              </w:rPr>
            </w:pPr>
            <w:r w:rsidRPr="005378D5">
              <w:rPr>
                <w:sz w:val="24"/>
                <w:szCs w:val="24"/>
              </w:rPr>
              <w:t>0,0</w:t>
            </w:r>
          </w:p>
        </w:tc>
        <w:tc>
          <w:tcPr>
            <w:tcW w:w="1276" w:type="dxa"/>
            <w:tcBorders>
              <w:top w:val="nil"/>
              <w:left w:val="nil"/>
              <w:bottom w:val="single" w:sz="4" w:space="0" w:color="auto"/>
              <w:right w:val="single" w:sz="4" w:space="0" w:color="auto"/>
            </w:tcBorders>
            <w:hideMark/>
          </w:tcPr>
          <w:p w:rsidR="00C83E83" w:rsidRPr="005378D5" w:rsidRDefault="00C83E83" w:rsidP="00F3571C">
            <w:pPr>
              <w:jc w:val="center"/>
              <w:rPr>
                <w:sz w:val="24"/>
                <w:szCs w:val="24"/>
              </w:rPr>
            </w:pPr>
            <w:r w:rsidRPr="005378D5">
              <w:rPr>
                <w:sz w:val="24"/>
                <w:szCs w:val="24"/>
              </w:rPr>
              <w:t>0,0</w:t>
            </w:r>
          </w:p>
        </w:tc>
        <w:tc>
          <w:tcPr>
            <w:tcW w:w="1984" w:type="dxa"/>
            <w:gridSpan w:val="3"/>
            <w:tcBorders>
              <w:top w:val="nil"/>
              <w:left w:val="nil"/>
              <w:bottom w:val="single" w:sz="4" w:space="0" w:color="auto"/>
              <w:right w:val="single" w:sz="4" w:space="0" w:color="auto"/>
            </w:tcBorders>
            <w:hideMark/>
          </w:tcPr>
          <w:p w:rsidR="00C83E83" w:rsidRPr="005378D5" w:rsidRDefault="00C83E83" w:rsidP="00F3571C">
            <w:pPr>
              <w:jc w:val="center"/>
              <w:rPr>
                <w:sz w:val="24"/>
                <w:szCs w:val="24"/>
              </w:rPr>
            </w:pPr>
            <w:r w:rsidRPr="005378D5">
              <w:rPr>
                <w:sz w:val="24"/>
                <w:szCs w:val="24"/>
              </w:rPr>
              <w:t>0,0</w:t>
            </w:r>
          </w:p>
        </w:tc>
        <w:tc>
          <w:tcPr>
            <w:tcW w:w="1623" w:type="dxa"/>
            <w:gridSpan w:val="3"/>
            <w:tcBorders>
              <w:top w:val="nil"/>
              <w:left w:val="nil"/>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2063" w:type="dxa"/>
            <w:gridSpan w:val="2"/>
            <w:tcBorders>
              <w:top w:val="nil"/>
              <w:left w:val="nil"/>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r>
      <w:tr w:rsidR="00C83E83" w:rsidRPr="00C83E83" w:rsidTr="00F3571C">
        <w:trPr>
          <w:trHeight w:val="20"/>
          <w:jc w:val="center"/>
        </w:trPr>
        <w:tc>
          <w:tcPr>
            <w:tcW w:w="5245" w:type="dxa"/>
            <w:gridSpan w:val="3"/>
            <w:vMerge w:val="restart"/>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60"/>
              <w:jc w:val="both"/>
              <w:rPr>
                <w:sz w:val="24"/>
                <w:szCs w:val="24"/>
              </w:rPr>
            </w:pPr>
            <w:r w:rsidRPr="00C83E83">
              <w:rPr>
                <w:sz w:val="24"/>
                <w:szCs w:val="24"/>
              </w:rPr>
              <w:t>Объем налоговых расходов района</w:t>
            </w:r>
            <w:r w:rsidRPr="00C83E83">
              <w:rPr>
                <w:sz w:val="24"/>
                <w:szCs w:val="24"/>
              </w:rPr>
              <w:br/>
            </w:r>
          </w:p>
        </w:tc>
        <w:tc>
          <w:tcPr>
            <w:tcW w:w="10065" w:type="dxa"/>
            <w:gridSpan w:val="11"/>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720"/>
              <w:jc w:val="center"/>
              <w:rPr>
                <w:sz w:val="24"/>
                <w:szCs w:val="24"/>
              </w:rPr>
            </w:pPr>
            <w:r w:rsidRPr="00C83E83">
              <w:rPr>
                <w:sz w:val="24"/>
                <w:szCs w:val="24"/>
              </w:rPr>
              <w:t>Расходы по годам (тыс. рублей)</w:t>
            </w:r>
          </w:p>
        </w:tc>
      </w:tr>
      <w:tr w:rsidR="00C83E83" w:rsidRPr="00C83E83" w:rsidTr="00F3571C">
        <w:trPr>
          <w:trHeight w:val="326"/>
          <w:jc w:val="center"/>
        </w:trPr>
        <w:tc>
          <w:tcPr>
            <w:tcW w:w="5245" w:type="dxa"/>
            <w:gridSpan w:val="3"/>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13"/>
              <w:jc w:val="center"/>
              <w:rPr>
                <w:sz w:val="24"/>
                <w:szCs w:val="24"/>
              </w:rPr>
            </w:pPr>
            <w:r w:rsidRPr="00C83E83">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5"/>
              <w:jc w:val="center"/>
              <w:rPr>
                <w:sz w:val="24"/>
                <w:szCs w:val="24"/>
              </w:rPr>
            </w:pPr>
            <w:r w:rsidRPr="00C83E83">
              <w:rPr>
                <w:sz w:val="24"/>
                <w:szCs w:val="24"/>
              </w:rPr>
              <w:t>2022</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2023</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66"/>
              <w:jc w:val="center"/>
              <w:rPr>
                <w:sz w:val="24"/>
                <w:szCs w:val="24"/>
              </w:rPr>
            </w:pPr>
            <w:r w:rsidRPr="00C83E83">
              <w:rPr>
                <w:sz w:val="24"/>
                <w:szCs w:val="24"/>
              </w:rPr>
              <w:t>2024</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ind w:firstLine="3"/>
              <w:jc w:val="center"/>
              <w:rPr>
                <w:sz w:val="24"/>
                <w:szCs w:val="24"/>
              </w:rPr>
            </w:pPr>
            <w:r w:rsidRPr="00C83E83">
              <w:rPr>
                <w:sz w:val="24"/>
                <w:szCs w:val="24"/>
              </w:rPr>
              <w:t>2025</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2026- 2030</w:t>
            </w:r>
          </w:p>
        </w:tc>
      </w:tr>
      <w:tr w:rsidR="00C83E83" w:rsidRPr="00C83E83" w:rsidTr="00F3571C">
        <w:trPr>
          <w:trHeight w:val="363"/>
          <w:jc w:val="center"/>
        </w:trPr>
        <w:tc>
          <w:tcPr>
            <w:tcW w:w="5245" w:type="dxa"/>
            <w:gridSpan w:val="3"/>
            <w:vMerge/>
            <w:tcBorders>
              <w:top w:val="single" w:sz="4" w:space="0" w:color="auto"/>
              <w:left w:val="single" w:sz="4" w:space="0" w:color="auto"/>
              <w:bottom w:val="single" w:sz="4" w:space="0" w:color="auto"/>
              <w:right w:val="single" w:sz="4" w:space="0" w:color="auto"/>
            </w:tcBorders>
            <w:vAlign w:val="center"/>
            <w:hideMark/>
          </w:tcPr>
          <w:p w:rsidR="00C83E83" w:rsidRPr="00C83E83" w:rsidRDefault="00C83E83" w:rsidP="00F3571C">
            <w:pP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widowControl w:val="0"/>
              <w:autoSpaceDE w:val="0"/>
              <w:autoSpaceDN w:val="0"/>
              <w:adjustRightInd w:val="0"/>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984"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1623" w:type="dxa"/>
            <w:gridSpan w:val="3"/>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c>
          <w:tcPr>
            <w:tcW w:w="2063" w:type="dxa"/>
            <w:gridSpan w:val="2"/>
            <w:tcBorders>
              <w:top w:val="single" w:sz="4" w:space="0" w:color="auto"/>
              <w:left w:val="single" w:sz="4" w:space="0" w:color="auto"/>
              <w:bottom w:val="single" w:sz="4" w:space="0" w:color="auto"/>
              <w:right w:val="single" w:sz="4" w:space="0" w:color="auto"/>
            </w:tcBorders>
            <w:hideMark/>
          </w:tcPr>
          <w:p w:rsidR="00C83E83" w:rsidRPr="00C83E83" w:rsidRDefault="00C83E83" w:rsidP="00F3571C">
            <w:pPr>
              <w:jc w:val="center"/>
              <w:rPr>
                <w:sz w:val="24"/>
                <w:szCs w:val="24"/>
              </w:rPr>
            </w:pPr>
            <w:r w:rsidRPr="00C83E83">
              <w:rPr>
                <w:sz w:val="24"/>
                <w:szCs w:val="24"/>
              </w:rPr>
              <w:t>0,0</w:t>
            </w:r>
          </w:p>
        </w:tc>
      </w:tr>
    </w:tbl>
    <w:p w:rsidR="00F3571C" w:rsidRDefault="00F3571C" w:rsidP="00C74B13">
      <w:pPr>
        <w:rPr>
          <w:sz w:val="20"/>
          <w:szCs w:val="20"/>
        </w:rPr>
      </w:pPr>
    </w:p>
    <w:p w:rsidR="00C83E83" w:rsidRPr="00F3571C" w:rsidRDefault="007D1DE2" w:rsidP="00C74B13">
      <w:pPr>
        <w:rPr>
          <w:b/>
          <w:bCs/>
          <w:sz w:val="36"/>
        </w:rPr>
      </w:pPr>
      <w:r w:rsidRPr="00F3571C">
        <w:rPr>
          <w:sz w:val="24"/>
          <w:szCs w:val="20"/>
        </w:rPr>
        <w:t>*Региональный проект «Культурная среда» реализуется в муниципальной программе «Культурное пространство Нижневартовского района»</w:t>
      </w:r>
      <w:r w:rsidR="00F3571C" w:rsidRPr="00F3571C">
        <w:rPr>
          <w:sz w:val="24"/>
          <w:szCs w:val="20"/>
        </w:rPr>
        <w:t>.</w:t>
      </w:r>
    </w:p>
    <w:p w:rsidR="007D1DE2" w:rsidRDefault="007D1DE2" w:rsidP="00C74B13">
      <w:pPr>
        <w:rPr>
          <w:b/>
          <w:bCs/>
        </w:rPr>
      </w:pPr>
    </w:p>
    <w:p w:rsidR="007D1DE2" w:rsidRDefault="007D1DE2" w:rsidP="00C74B13">
      <w:pPr>
        <w:rPr>
          <w:b/>
          <w:bCs/>
        </w:rPr>
      </w:pPr>
    </w:p>
    <w:p w:rsidR="007D1DE2" w:rsidRPr="00C83E83" w:rsidRDefault="007D1DE2" w:rsidP="00C74B13">
      <w:pPr>
        <w:rPr>
          <w:b/>
          <w:bCs/>
        </w:rPr>
        <w:sectPr w:rsidR="007D1DE2" w:rsidRPr="00C83E83">
          <w:pgSz w:w="16840" w:h="11907" w:orient="landscape"/>
          <w:pgMar w:top="1134" w:right="567" w:bottom="1134" w:left="851" w:header="720" w:footer="720" w:gutter="0"/>
          <w:cols w:space="720"/>
        </w:sectPr>
      </w:pPr>
    </w:p>
    <w:p w:rsidR="00A02EEC" w:rsidRDefault="00A02EEC" w:rsidP="00C74B13">
      <w:pPr>
        <w:ind w:left="10490"/>
      </w:pPr>
      <w:r>
        <w:lastRenderedPageBreak/>
        <w:t xml:space="preserve">Приложение </w:t>
      </w:r>
      <w:r w:rsidR="00F8467D">
        <w:t>2</w:t>
      </w:r>
      <w:r>
        <w:t xml:space="preserve"> к постановлению администрации района</w:t>
      </w:r>
    </w:p>
    <w:p w:rsidR="00F8467D" w:rsidRDefault="00A02EEC" w:rsidP="00C74B13">
      <w:pPr>
        <w:ind w:left="10490"/>
      </w:pPr>
      <w:r>
        <w:t xml:space="preserve">от </w:t>
      </w:r>
      <w:r w:rsidR="004B5D48">
        <w:t>21.02.2023</w:t>
      </w:r>
      <w:r>
        <w:t xml:space="preserve"> № </w:t>
      </w:r>
      <w:r w:rsidR="004B5D48">
        <w:t>172</w:t>
      </w:r>
      <w:r>
        <w:t xml:space="preserve"> </w:t>
      </w:r>
    </w:p>
    <w:p w:rsidR="00F8467D" w:rsidRDefault="00F8467D" w:rsidP="00C74B13">
      <w:pPr>
        <w:ind w:left="10490"/>
      </w:pPr>
    </w:p>
    <w:p w:rsidR="00F8467D" w:rsidRPr="00C83E83" w:rsidRDefault="00F3571C" w:rsidP="00C74B13">
      <w:pPr>
        <w:ind w:left="10490"/>
        <w:rPr>
          <w:b/>
          <w:bCs/>
        </w:rPr>
      </w:pPr>
      <w:r>
        <w:t>«</w:t>
      </w:r>
      <w:r w:rsidR="00F8467D" w:rsidRPr="00C83E83">
        <w:t xml:space="preserve">Приложение </w:t>
      </w:r>
      <w:r w:rsidR="00F8467D">
        <w:t xml:space="preserve">1 </w:t>
      </w:r>
    </w:p>
    <w:p w:rsidR="00C83E83" w:rsidRPr="00C83E83" w:rsidRDefault="00C83E83" w:rsidP="00C74B13">
      <w:pPr>
        <w:jc w:val="center"/>
        <w:rPr>
          <w:b/>
        </w:rPr>
      </w:pPr>
    </w:p>
    <w:p w:rsidR="007B698F" w:rsidRPr="00DA4066" w:rsidRDefault="00C83E83" w:rsidP="00DA4066">
      <w:pPr>
        <w:jc w:val="center"/>
        <w:rPr>
          <w:b/>
        </w:rPr>
      </w:pPr>
      <w:r w:rsidRPr="00C83E83">
        <w:rPr>
          <w:b/>
        </w:rPr>
        <w:t xml:space="preserve">Распределение финансовых ресурсов муниципальной программы (по годам) </w:t>
      </w:r>
    </w:p>
    <w:p w:rsidR="007B698F" w:rsidRDefault="007B698F" w:rsidP="00C74B13">
      <w:pPr>
        <w:jc w:val="both"/>
        <w:rPr>
          <w:szCs w:val="20"/>
        </w:rPr>
      </w:pPr>
    </w:p>
    <w:p w:rsidR="007B698F" w:rsidRDefault="007B698F" w:rsidP="00C74B13">
      <w:pPr>
        <w:jc w:val="both"/>
        <w:rPr>
          <w:szCs w:val="20"/>
        </w:rPr>
      </w:pPr>
    </w:p>
    <w:tbl>
      <w:tblPr>
        <w:tblW w:w="15624" w:type="dxa"/>
        <w:tblInd w:w="-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2188"/>
        <w:gridCol w:w="2232"/>
        <w:gridCol w:w="1917"/>
        <w:gridCol w:w="1437"/>
        <w:gridCol w:w="1322"/>
        <w:gridCol w:w="1334"/>
        <w:gridCol w:w="1204"/>
        <w:gridCol w:w="1092"/>
        <w:gridCol w:w="1285"/>
        <w:gridCol w:w="6"/>
      </w:tblGrid>
      <w:tr w:rsidR="007B698F" w:rsidRPr="00F3571C" w:rsidTr="00365B38">
        <w:trPr>
          <w:gridAfter w:val="1"/>
          <w:wAfter w:w="6" w:type="dxa"/>
          <w:trHeight w:val="346"/>
        </w:trPr>
        <w:tc>
          <w:tcPr>
            <w:tcW w:w="1607" w:type="dxa"/>
            <w:vMerge w:val="restart"/>
            <w:shd w:val="clear" w:color="auto" w:fill="auto"/>
            <w:hideMark/>
          </w:tcPr>
          <w:p w:rsidR="007B698F" w:rsidRPr="00F3571C" w:rsidRDefault="007B698F" w:rsidP="00F3571C">
            <w:pPr>
              <w:widowControl w:val="0"/>
              <w:jc w:val="center"/>
              <w:rPr>
                <w:b/>
                <w:sz w:val="22"/>
                <w:szCs w:val="22"/>
              </w:rPr>
            </w:pPr>
            <w:r w:rsidRPr="00F3571C">
              <w:rPr>
                <w:b/>
                <w:sz w:val="22"/>
                <w:szCs w:val="22"/>
              </w:rPr>
              <w:t>Номер структурного элемента</w:t>
            </w:r>
          </w:p>
        </w:tc>
        <w:tc>
          <w:tcPr>
            <w:tcW w:w="2188" w:type="dxa"/>
            <w:vMerge w:val="restart"/>
            <w:shd w:val="clear" w:color="auto" w:fill="auto"/>
            <w:hideMark/>
          </w:tcPr>
          <w:p w:rsidR="007B698F" w:rsidRPr="00F3571C" w:rsidRDefault="007B698F" w:rsidP="00F3571C">
            <w:pPr>
              <w:widowControl w:val="0"/>
              <w:jc w:val="center"/>
              <w:rPr>
                <w:b/>
                <w:sz w:val="22"/>
                <w:szCs w:val="22"/>
              </w:rPr>
            </w:pPr>
            <w:r w:rsidRPr="00F3571C">
              <w:rPr>
                <w:b/>
                <w:sz w:val="22"/>
                <w:szCs w:val="22"/>
              </w:rPr>
              <w:t>Структурный элемент муниципальной программы</w:t>
            </w:r>
          </w:p>
        </w:tc>
        <w:tc>
          <w:tcPr>
            <w:tcW w:w="2232" w:type="dxa"/>
            <w:shd w:val="clear" w:color="auto" w:fill="auto"/>
            <w:tcMar>
              <w:left w:w="0" w:type="dxa"/>
              <w:right w:w="0" w:type="dxa"/>
            </w:tcMar>
            <w:hideMark/>
          </w:tcPr>
          <w:p w:rsidR="007B698F" w:rsidRPr="00F3571C" w:rsidRDefault="007B698F" w:rsidP="00F3571C">
            <w:pPr>
              <w:widowControl w:val="0"/>
              <w:jc w:val="center"/>
              <w:rPr>
                <w:b/>
                <w:sz w:val="22"/>
                <w:szCs w:val="22"/>
              </w:rPr>
            </w:pPr>
            <w:r w:rsidRPr="00F3571C">
              <w:rPr>
                <w:b/>
                <w:sz w:val="22"/>
                <w:szCs w:val="22"/>
              </w:rPr>
              <w:t>Ответственный</w:t>
            </w:r>
          </w:p>
        </w:tc>
        <w:tc>
          <w:tcPr>
            <w:tcW w:w="1917" w:type="dxa"/>
            <w:shd w:val="clear" w:color="auto" w:fill="auto"/>
            <w:hideMark/>
          </w:tcPr>
          <w:p w:rsidR="007B698F" w:rsidRPr="00F3571C" w:rsidRDefault="007B698F" w:rsidP="00F3571C">
            <w:pPr>
              <w:widowControl w:val="0"/>
              <w:jc w:val="center"/>
              <w:rPr>
                <w:b/>
                <w:sz w:val="22"/>
                <w:szCs w:val="22"/>
              </w:rPr>
            </w:pPr>
            <w:r w:rsidRPr="00F3571C">
              <w:rPr>
                <w:b/>
                <w:sz w:val="22"/>
                <w:szCs w:val="22"/>
              </w:rPr>
              <w:t>Источники</w:t>
            </w:r>
          </w:p>
        </w:tc>
        <w:tc>
          <w:tcPr>
            <w:tcW w:w="7674" w:type="dxa"/>
            <w:gridSpan w:val="6"/>
            <w:shd w:val="clear" w:color="auto" w:fill="auto"/>
            <w:hideMark/>
          </w:tcPr>
          <w:p w:rsidR="007B698F" w:rsidRPr="00F3571C" w:rsidRDefault="007B698F" w:rsidP="00F3571C">
            <w:pPr>
              <w:widowControl w:val="0"/>
              <w:jc w:val="center"/>
              <w:rPr>
                <w:b/>
                <w:sz w:val="22"/>
                <w:szCs w:val="22"/>
              </w:rPr>
            </w:pPr>
            <w:r w:rsidRPr="00F3571C">
              <w:rPr>
                <w:b/>
                <w:sz w:val="22"/>
                <w:szCs w:val="22"/>
              </w:rPr>
              <w:t>Финансовые затраты на реализацию (тыс. рублей)</w:t>
            </w:r>
          </w:p>
        </w:tc>
      </w:tr>
      <w:tr w:rsidR="007B698F" w:rsidRPr="00F3571C" w:rsidTr="00365B38">
        <w:trPr>
          <w:gridAfter w:val="1"/>
          <w:wAfter w:w="6" w:type="dxa"/>
          <w:trHeight w:val="300"/>
        </w:trPr>
        <w:tc>
          <w:tcPr>
            <w:tcW w:w="1607" w:type="dxa"/>
            <w:vMerge/>
            <w:hideMark/>
          </w:tcPr>
          <w:p w:rsidR="007B698F" w:rsidRPr="00F3571C" w:rsidRDefault="007B698F" w:rsidP="00F3571C">
            <w:pPr>
              <w:widowControl w:val="0"/>
              <w:jc w:val="center"/>
              <w:rPr>
                <w:b/>
                <w:sz w:val="22"/>
                <w:szCs w:val="22"/>
              </w:rPr>
            </w:pPr>
          </w:p>
        </w:tc>
        <w:tc>
          <w:tcPr>
            <w:tcW w:w="2188" w:type="dxa"/>
            <w:vMerge/>
            <w:hideMark/>
          </w:tcPr>
          <w:p w:rsidR="007B698F" w:rsidRPr="00F3571C" w:rsidRDefault="007B698F" w:rsidP="00F3571C">
            <w:pPr>
              <w:widowControl w:val="0"/>
              <w:jc w:val="center"/>
              <w:rPr>
                <w:b/>
                <w:sz w:val="22"/>
                <w:szCs w:val="22"/>
              </w:rPr>
            </w:pPr>
          </w:p>
        </w:tc>
        <w:tc>
          <w:tcPr>
            <w:tcW w:w="2232" w:type="dxa"/>
            <w:shd w:val="clear" w:color="auto" w:fill="auto"/>
            <w:tcMar>
              <w:left w:w="0" w:type="dxa"/>
              <w:right w:w="0" w:type="dxa"/>
            </w:tcMar>
            <w:hideMark/>
          </w:tcPr>
          <w:p w:rsidR="007B698F" w:rsidRPr="00F3571C" w:rsidRDefault="007B698F" w:rsidP="00F3571C">
            <w:pPr>
              <w:widowControl w:val="0"/>
              <w:jc w:val="center"/>
              <w:rPr>
                <w:b/>
                <w:sz w:val="22"/>
                <w:szCs w:val="22"/>
              </w:rPr>
            </w:pPr>
            <w:r w:rsidRPr="00F3571C">
              <w:rPr>
                <w:b/>
                <w:sz w:val="22"/>
                <w:szCs w:val="22"/>
              </w:rPr>
              <w:t>исполнитель/</w:t>
            </w:r>
          </w:p>
        </w:tc>
        <w:tc>
          <w:tcPr>
            <w:tcW w:w="1917" w:type="dxa"/>
            <w:shd w:val="clear" w:color="auto" w:fill="auto"/>
            <w:hideMark/>
          </w:tcPr>
          <w:p w:rsidR="007B698F" w:rsidRPr="00F3571C" w:rsidRDefault="007B698F" w:rsidP="00F3571C">
            <w:pPr>
              <w:widowControl w:val="0"/>
              <w:jc w:val="center"/>
              <w:rPr>
                <w:b/>
                <w:sz w:val="22"/>
                <w:szCs w:val="22"/>
              </w:rPr>
            </w:pPr>
            <w:r w:rsidRPr="00F3571C">
              <w:rPr>
                <w:b/>
                <w:sz w:val="22"/>
                <w:szCs w:val="22"/>
              </w:rPr>
              <w:t>финансирования</w:t>
            </w:r>
          </w:p>
        </w:tc>
        <w:tc>
          <w:tcPr>
            <w:tcW w:w="1437" w:type="dxa"/>
            <w:vMerge w:val="restart"/>
            <w:shd w:val="clear" w:color="auto" w:fill="auto"/>
            <w:hideMark/>
          </w:tcPr>
          <w:p w:rsidR="007B698F" w:rsidRPr="00F3571C" w:rsidRDefault="007B698F" w:rsidP="00F3571C">
            <w:pPr>
              <w:widowControl w:val="0"/>
              <w:jc w:val="center"/>
              <w:rPr>
                <w:b/>
                <w:sz w:val="22"/>
                <w:szCs w:val="22"/>
              </w:rPr>
            </w:pPr>
            <w:r w:rsidRPr="00F3571C">
              <w:rPr>
                <w:b/>
                <w:sz w:val="22"/>
                <w:szCs w:val="22"/>
              </w:rPr>
              <w:t>всего</w:t>
            </w:r>
          </w:p>
        </w:tc>
        <w:tc>
          <w:tcPr>
            <w:tcW w:w="6237" w:type="dxa"/>
            <w:gridSpan w:val="5"/>
            <w:shd w:val="clear" w:color="auto" w:fill="auto"/>
            <w:hideMark/>
          </w:tcPr>
          <w:p w:rsidR="007B698F" w:rsidRPr="00F3571C" w:rsidRDefault="007B698F" w:rsidP="00F3571C">
            <w:pPr>
              <w:widowControl w:val="0"/>
              <w:jc w:val="center"/>
              <w:rPr>
                <w:b/>
                <w:sz w:val="22"/>
                <w:szCs w:val="22"/>
              </w:rPr>
            </w:pPr>
            <w:r w:rsidRPr="00F3571C">
              <w:rPr>
                <w:b/>
                <w:sz w:val="22"/>
                <w:szCs w:val="22"/>
              </w:rPr>
              <w:t>в том числе:</w:t>
            </w:r>
          </w:p>
        </w:tc>
      </w:tr>
      <w:tr w:rsidR="007B698F" w:rsidRPr="00F3571C" w:rsidTr="00365B38">
        <w:trPr>
          <w:gridAfter w:val="1"/>
          <w:wAfter w:w="6" w:type="dxa"/>
          <w:trHeight w:val="564"/>
        </w:trPr>
        <w:tc>
          <w:tcPr>
            <w:tcW w:w="1607" w:type="dxa"/>
            <w:vMerge/>
            <w:hideMark/>
          </w:tcPr>
          <w:p w:rsidR="007B698F" w:rsidRPr="00F3571C" w:rsidRDefault="007B698F" w:rsidP="00F3571C">
            <w:pPr>
              <w:widowControl w:val="0"/>
              <w:jc w:val="center"/>
              <w:rPr>
                <w:b/>
                <w:sz w:val="22"/>
                <w:szCs w:val="22"/>
              </w:rPr>
            </w:pPr>
          </w:p>
        </w:tc>
        <w:tc>
          <w:tcPr>
            <w:tcW w:w="2188" w:type="dxa"/>
            <w:vMerge/>
            <w:hideMark/>
          </w:tcPr>
          <w:p w:rsidR="007B698F" w:rsidRPr="00F3571C" w:rsidRDefault="007B698F" w:rsidP="00F3571C">
            <w:pPr>
              <w:widowControl w:val="0"/>
              <w:jc w:val="center"/>
              <w:rPr>
                <w:b/>
                <w:sz w:val="22"/>
                <w:szCs w:val="22"/>
              </w:rPr>
            </w:pPr>
          </w:p>
        </w:tc>
        <w:tc>
          <w:tcPr>
            <w:tcW w:w="2232" w:type="dxa"/>
            <w:shd w:val="clear" w:color="auto" w:fill="auto"/>
            <w:tcMar>
              <w:left w:w="0" w:type="dxa"/>
              <w:right w:w="0" w:type="dxa"/>
            </w:tcMar>
            <w:hideMark/>
          </w:tcPr>
          <w:p w:rsidR="007B698F" w:rsidRPr="00F3571C" w:rsidRDefault="007B698F" w:rsidP="00F3571C">
            <w:pPr>
              <w:widowControl w:val="0"/>
              <w:jc w:val="center"/>
              <w:rPr>
                <w:b/>
                <w:sz w:val="22"/>
                <w:szCs w:val="22"/>
              </w:rPr>
            </w:pPr>
            <w:r w:rsidRPr="00F3571C">
              <w:rPr>
                <w:b/>
                <w:sz w:val="22"/>
                <w:szCs w:val="22"/>
              </w:rPr>
              <w:t>соисполнитель</w:t>
            </w:r>
          </w:p>
        </w:tc>
        <w:tc>
          <w:tcPr>
            <w:tcW w:w="1917" w:type="dxa"/>
            <w:shd w:val="clear" w:color="auto" w:fill="auto"/>
            <w:hideMark/>
          </w:tcPr>
          <w:p w:rsidR="007B698F" w:rsidRPr="00F3571C" w:rsidRDefault="007B698F" w:rsidP="00F3571C">
            <w:pPr>
              <w:widowControl w:val="0"/>
              <w:jc w:val="center"/>
              <w:rPr>
                <w:b/>
                <w:sz w:val="22"/>
                <w:szCs w:val="22"/>
              </w:rPr>
            </w:pPr>
          </w:p>
        </w:tc>
        <w:tc>
          <w:tcPr>
            <w:tcW w:w="1437" w:type="dxa"/>
            <w:vMerge/>
            <w:hideMark/>
          </w:tcPr>
          <w:p w:rsidR="007B698F" w:rsidRPr="00F3571C" w:rsidRDefault="007B698F" w:rsidP="00F3571C">
            <w:pPr>
              <w:widowControl w:val="0"/>
              <w:jc w:val="center"/>
              <w:rPr>
                <w:b/>
                <w:sz w:val="22"/>
                <w:szCs w:val="22"/>
              </w:rPr>
            </w:pPr>
          </w:p>
        </w:tc>
        <w:tc>
          <w:tcPr>
            <w:tcW w:w="1322" w:type="dxa"/>
            <w:shd w:val="clear" w:color="auto" w:fill="auto"/>
            <w:hideMark/>
          </w:tcPr>
          <w:p w:rsidR="007B698F" w:rsidRPr="00F3571C" w:rsidRDefault="007B698F" w:rsidP="00F3571C">
            <w:pPr>
              <w:widowControl w:val="0"/>
              <w:jc w:val="center"/>
              <w:rPr>
                <w:b/>
                <w:sz w:val="22"/>
                <w:szCs w:val="22"/>
              </w:rPr>
            </w:pPr>
            <w:r w:rsidRPr="00F3571C">
              <w:rPr>
                <w:b/>
                <w:sz w:val="22"/>
                <w:szCs w:val="22"/>
              </w:rPr>
              <w:t>2022 г</w:t>
            </w:r>
            <w:r w:rsidR="00F3571C">
              <w:rPr>
                <w:b/>
                <w:sz w:val="22"/>
                <w:szCs w:val="22"/>
              </w:rPr>
              <w:t>од</w:t>
            </w:r>
          </w:p>
        </w:tc>
        <w:tc>
          <w:tcPr>
            <w:tcW w:w="1334" w:type="dxa"/>
            <w:shd w:val="clear" w:color="auto" w:fill="auto"/>
            <w:hideMark/>
          </w:tcPr>
          <w:p w:rsidR="007B698F" w:rsidRPr="00F3571C" w:rsidRDefault="007B698F" w:rsidP="00F3571C">
            <w:pPr>
              <w:widowControl w:val="0"/>
              <w:jc w:val="center"/>
              <w:rPr>
                <w:b/>
                <w:sz w:val="22"/>
                <w:szCs w:val="22"/>
              </w:rPr>
            </w:pPr>
            <w:r w:rsidRPr="00F3571C">
              <w:rPr>
                <w:b/>
                <w:sz w:val="22"/>
                <w:szCs w:val="22"/>
              </w:rPr>
              <w:t>2023 г</w:t>
            </w:r>
            <w:r w:rsidR="00F3571C">
              <w:rPr>
                <w:b/>
                <w:sz w:val="22"/>
                <w:szCs w:val="22"/>
              </w:rPr>
              <w:t>од</w:t>
            </w:r>
          </w:p>
        </w:tc>
        <w:tc>
          <w:tcPr>
            <w:tcW w:w="1204" w:type="dxa"/>
            <w:shd w:val="clear" w:color="auto" w:fill="auto"/>
            <w:hideMark/>
          </w:tcPr>
          <w:p w:rsidR="007B698F" w:rsidRPr="00F3571C" w:rsidRDefault="007B698F" w:rsidP="00F3571C">
            <w:pPr>
              <w:widowControl w:val="0"/>
              <w:jc w:val="center"/>
              <w:rPr>
                <w:b/>
                <w:sz w:val="22"/>
                <w:szCs w:val="22"/>
              </w:rPr>
            </w:pPr>
            <w:r w:rsidRPr="00F3571C">
              <w:rPr>
                <w:b/>
                <w:sz w:val="22"/>
                <w:szCs w:val="22"/>
              </w:rPr>
              <w:t>2024 г</w:t>
            </w:r>
            <w:r w:rsidR="00F3571C">
              <w:rPr>
                <w:b/>
                <w:sz w:val="22"/>
                <w:szCs w:val="22"/>
              </w:rPr>
              <w:t>од</w:t>
            </w:r>
          </w:p>
        </w:tc>
        <w:tc>
          <w:tcPr>
            <w:tcW w:w="1092" w:type="dxa"/>
            <w:shd w:val="clear" w:color="auto" w:fill="auto"/>
            <w:hideMark/>
          </w:tcPr>
          <w:p w:rsidR="007B698F" w:rsidRPr="00F3571C" w:rsidRDefault="007B698F" w:rsidP="00F3571C">
            <w:pPr>
              <w:widowControl w:val="0"/>
              <w:jc w:val="center"/>
              <w:rPr>
                <w:b/>
                <w:sz w:val="22"/>
                <w:szCs w:val="22"/>
              </w:rPr>
            </w:pPr>
            <w:r w:rsidRPr="00F3571C">
              <w:rPr>
                <w:b/>
                <w:sz w:val="22"/>
                <w:szCs w:val="22"/>
              </w:rPr>
              <w:t>2025 г</w:t>
            </w:r>
            <w:r w:rsidR="00F3571C">
              <w:rPr>
                <w:b/>
                <w:sz w:val="22"/>
                <w:szCs w:val="22"/>
              </w:rPr>
              <w:t>од</w:t>
            </w:r>
          </w:p>
        </w:tc>
        <w:tc>
          <w:tcPr>
            <w:tcW w:w="1285" w:type="dxa"/>
            <w:shd w:val="clear" w:color="auto" w:fill="auto"/>
            <w:hideMark/>
          </w:tcPr>
          <w:p w:rsidR="007B698F" w:rsidRPr="00F3571C" w:rsidRDefault="007B698F" w:rsidP="00F3571C">
            <w:pPr>
              <w:widowControl w:val="0"/>
              <w:jc w:val="center"/>
              <w:rPr>
                <w:b/>
                <w:sz w:val="22"/>
                <w:szCs w:val="22"/>
              </w:rPr>
            </w:pPr>
            <w:r w:rsidRPr="00F3571C">
              <w:rPr>
                <w:b/>
                <w:sz w:val="22"/>
                <w:szCs w:val="22"/>
              </w:rPr>
              <w:t>2026</w:t>
            </w:r>
            <w:r w:rsidR="00F3571C">
              <w:rPr>
                <w:b/>
                <w:sz w:val="22"/>
                <w:szCs w:val="22"/>
              </w:rPr>
              <w:t>‒</w:t>
            </w:r>
            <w:r w:rsidRPr="00F3571C">
              <w:rPr>
                <w:b/>
                <w:sz w:val="22"/>
                <w:szCs w:val="22"/>
              </w:rPr>
              <w:t>2030</w:t>
            </w:r>
            <w:r w:rsidR="00F3571C">
              <w:rPr>
                <w:b/>
                <w:sz w:val="22"/>
                <w:szCs w:val="22"/>
              </w:rPr>
              <w:t xml:space="preserve"> </w:t>
            </w:r>
            <w:r w:rsidRPr="00F3571C">
              <w:rPr>
                <w:b/>
                <w:sz w:val="22"/>
                <w:szCs w:val="22"/>
              </w:rPr>
              <w:t>г</w:t>
            </w:r>
            <w:r w:rsidR="00F3571C">
              <w:rPr>
                <w:b/>
                <w:sz w:val="22"/>
                <w:szCs w:val="22"/>
              </w:rPr>
              <w:t>оды</w:t>
            </w:r>
          </w:p>
        </w:tc>
      </w:tr>
      <w:tr w:rsidR="007B698F" w:rsidRPr="00F3571C" w:rsidTr="00365B38">
        <w:trPr>
          <w:gridAfter w:val="1"/>
          <w:wAfter w:w="6" w:type="dxa"/>
          <w:trHeight w:val="300"/>
        </w:trPr>
        <w:tc>
          <w:tcPr>
            <w:tcW w:w="1607" w:type="dxa"/>
            <w:shd w:val="clear" w:color="auto" w:fill="auto"/>
            <w:noWrap/>
            <w:hideMark/>
          </w:tcPr>
          <w:p w:rsidR="007B698F" w:rsidRPr="00F3571C" w:rsidRDefault="007B698F" w:rsidP="00F3571C">
            <w:pPr>
              <w:widowControl w:val="0"/>
              <w:jc w:val="center"/>
              <w:rPr>
                <w:b/>
                <w:sz w:val="22"/>
                <w:szCs w:val="22"/>
              </w:rPr>
            </w:pPr>
            <w:r w:rsidRPr="00F3571C">
              <w:rPr>
                <w:b/>
                <w:sz w:val="22"/>
                <w:szCs w:val="22"/>
              </w:rPr>
              <w:t>1</w:t>
            </w:r>
          </w:p>
        </w:tc>
        <w:tc>
          <w:tcPr>
            <w:tcW w:w="2188" w:type="dxa"/>
            <w:shd w:val="clear" w:color="auto" w:fill="auto"/>
            <w:hideMark/>
          </w:tcPr>
          <w:p w:rsidR="007B698F" w:rsidRPr="00F3571C" w:rsidRDefault="007B698F" w:rsidP="00F3571C">
            <w:pPr>
              <w:widowControl w:val="0"/>
              <w:jc w:val="center"/>
              <w:rPr>
                <w:b/>
                <w:sz w:val="22"/>
                <w:szCs w:val="22"/>
              </w:rPr>
            </w:pPr>
            <w:r w:rsidRPr="00F3571C">
              <w:rPr>
                <w:b/>
                <w:sz w:val="22"/>
                <w:szCs w:val="22"/>
              </w:rPr>
              <w:t>2</w:t>
            </w:r>
          </w:p>
        </w:tc>
        <w:tc>
          <w:tcPr>
            <w:tcW w:w="2232" w:type="dxa"/>
            <w:shd w:val="clear" w:color="auto" w:fill="auto"/>
            <w:hideMark/>
          </w:tcPr>
          <w:p w:rsidR="007B698F" w:rsidRPr="00F3571C" w:rsidRDefault="007B698F" w:rsidP="00F3571C">
            <w:pPr>
              <w:widowControl w:val="0"/>
              <w:jc w:val="center"/>
              <w:rPr>
                <w:b/>
                <w:sz w:val="22"/>
                <w:szCs w:val="22"/>
              </w:rPr>
            </w:pPr>
            <w:r w:rsidRPr="00F3571C">
              <w:rPr>
                <w:b/>
                <w:sz w:val="22"/>
                <w:szCs w:val="22"/>
              </w:rPr>
              <w:t>3</w:t>
            </w:r>
          </w:p>
        </w:tc>
        <w:tc>
          <w:tcPr>
            <w:tcW w:w="1917" w:type="dxa"/>
            <w:shd w:val="clear" w:color="auto" w:fill="auto"/>
            <w:noWrap/>
            <w:hideMark/>
          </w:tcPr>
          <w:p w:rsidR="007B698F" w:rsidRPr="00F3571C" w:rsidRDefault="007B698F" w:rsidP="00F3571C">
            <w:pPr>
              <w:widowControl w:val="0"/>
              <w:jc w:val="center"/>
              <w:rPr>
                <w:b/>
                <w:sz w:val="22"/>
                <w:szCs w:val="22"/>
              </w:rPr>
            </w:pPr>
            <w:r w:rsidRPr="00F3571C">
              <w:rPr>
                <w:b/>
                <w:sz w:val="22"/>
                <w:szCs w:val="22"/>
              </w:rPr>
              <w:t>4</w:t>
            </w:r>
          </w:p>
        </w:tc>
        <w:tc>
          <w:tcPr>
            <w:tcW w:w="1437" w:type="dxa"/>
            <w:shd w:val="clear" w:color="auto" w:fill="auto"/>
            <w:noWrap/>
            <w:hideMark/>
          </w:tcPr>
          <w:p w:rsidR="007B698F" w:rsidRPr="00F3571C" w:rsidRDefault="007B698F" w:rsidP="00F3571C">
            <w:pPr>
              <w:widowControl w:val="0"/>
              <w:jc w:val="center"/>
              <w:rPr>
                <w:b/>
                <w:sz w:val="22"/>
                <w:szCs w:val="22"/>
              </w:rPr>
            </w:pPr>
            <w:r w:rsidRPr="00F3571C">
              <w:rPr>
                <w:b/>
                <w:sz w:val="22"/>
                <w:szCs w:val="22"/>
              </w:rPr>
              <w:t>5,0</w:t>
            </w:r>
          </w:p>
        </w:tc>
        <w:tc>
          <w:tcPr>
            <w:tcW w:w="1322" w:type="dxa"/>
            <w:shd w:val="clear" w:color="auto" w:fill="auto"/>
            <w:noWrap/>
            <w:hideMark/>
          </w:tcPr>
          <w:p w:rsidR="007B698F" w:rsidRPr="00F3571C" w:rsidRDefault="007B698F" w:rsidP="00F3571C">
            <w:pPr>
              <w:widowControl w:val="0"/>
              <w:jc w:val="center"/>
              <w:rPr>
                <w:b/>
                <w:sz w:val="22"/>
                <w:szCs w:val="22"/>
              </w:rPr>
            </w:pPr>
            <w:r w:rsidRPr="00F3571C">
              <w:rPr>
                <w:b/>
                <w:sz w:val="22"/>
                <w:szCs w:val="22"/>
              </w:rPr>
              <w:t>6,0</w:t>
            </w:r>
          </w:p>
        </w:tc>
        <w:tc>
          <w:tcPr>
            <w:tcW w:w="1334" w:type="dxa"/>
            <w:shd w:val="clear" w:color="auto" w:fill="auto"/>
            <w:noWrap/>
            <w:hideMark/>
          </w:tcPr>
          <w:p w:rsidR="007B698F" w:rsidRPr="00F3571C" w:rsidRDefault="007B698F" w:rsidP="00F3571C">
            <w:pPr>
              <w:widowControl w:val="0"/>
              <w:jc w:val="center"/>
              <w:rPr>
                <w:b/>
                <w:sz w:val="22"/>
                <w:szCs w:val="22"/>
              </w:rPr>
            </w:pPr>
            <w:r w:rsidRPr="00F3571C">
              <w:rPr>
                <w:b/>
                <w:sz w:val="22"/>
                <w:szCs w:val="22"/>
              </w:rPr>
              <w:t>7</w:t>
            </w:r>
          </w:p>
        </w:tc>
        <w:tc>
          <w:tcPr>
            <w:tcW w:w="1204" w:type="dxa"/>
            <w:shd w:val="clear" w:color="auto" w:fill="auto"/>
            <w:hideMark/>
          </w:tcPr>
          <w:p w:rsidR="007B698F" w:rsidRPr="00F3571C" w:rsidRDefault="007B698F" w:rsidP="00F3571C">
            <w:pPr>
              <w:widowControl w:val="0"/>
              <w:jc w:val="center"/>
              <w:rPr>
                <w:b/>
                <w:sz w:val="22"/>
                <w:szCs w:val="22"/>
              </w:rPr>
            </w:pPr>
            <w:r w:rsidRPr="00F3571C">
              <w:rPr>
                <w:b/>
                <w:sz w:val="22"/>
                <w:szCs w:val="22"/>
              </w:rPr>
              <w:t>8,0</w:t>
            </w:r>
          </w:p>
        </w:tc>
        <w:tc>
          <w:tcPr>
            <w:tcW w:w="1092" w:type="dxa"/>
            <w:shd w:val="clear" w:color="auto" w:fill="auto"/>
            <w:noWrap/>
            <w:hideMark/>
          </w:tcPr>
          <w:p w:rsidR="007B698F" w:rsidRPr="00F3571C" w:rsidRDefault="007B698F" w:rsidP="00F3571C">
            <w:pPr>
              <w:widowControl w:val="0"/>
              <w:jc w:val="center"/>
              <w:rPr>
                <w:b/>
                <w:sz w:val="22"/>
                <w:szCs w:val="22"/>
              </w:rPr>
            </w:pPr>
            <w:r w:rsidRPr="00F3571C">
              <w:rPr>
                <w:b/>
                <w:sz w:val="22"/>
                <w:szCs w:val="22"/>
              </w:rPr>
              <w:t>9</w:t>
            </w:r>
          </w:p>
        </w:tc>
        <w:tc>
          <w:tcPr>
            <w:tcW w:w="1285" w:type="dxa"/>
            <w:shd w:val="clear" w:color="auto" w:fill="auto"/>
            <w:hideMark/>
          </w:tcPr>
          <w:p w:rsidR="007B698F" w:rsidRPr="00F3571C" w:rsidRDefault="007B698F" w:rsidP="00F3571C">
            <w:pPr>
              <w:widowControl w:val="0"/>
              <w:jc w:val="center"/>
              <w:rPr>
                <w:b/>
                <w:sz w:val="22"/>
                <w:szCs w:val="22"/>
              </w:rPr>
            </w:pPr>
            <w:r w:rsidRPr="00F3571C">
              <w:rPr>
                <w:b/>
                <w:sz w:val="22"/>
                <w:szCs w:val="22"/>
              </w:rPr>
              <w:t>10</w:t>
            </w:r>
          </w:p>
        </w:tc>
      </w:tr>
      <w:tr w:rsidR="007B698F" w:rsidRPr="00E542F7" w:rsidTr="00365B38">
        <w:trPr>
          <w:trHeight w:val="300"/>
        </w:trPr>
        <w:tc>
          <w:tcPr>
            <w:tcW w:w="15624" w:type="dxa"/>
            <w:gridSpan w:val="11"/>
            <w:shd w:val="clear" w:color="auto" w:fill="auto"/>
            <w:noWrap/>
            <w:hideMark/>
          </w:tcPr>
          <w:p w:rsidR="007B698F" w:rsidRPr="00F3571C" w:rsidRDefault="007B698F" w:rsidP="00F3571C">
            <w:pPr>
              <w:widowControl w:val="0"/>
              <w:jc w:val="center"/>
              <w:rPr>
                <w:b/>
                <w:sz w:val="22"/>
                <w:szCs w:val="22"/>
              </w:rPr>
            </w:pPr>
            <w:r w:rsidRPr="00F3571C">
              <w:rPr>
                <w:b/>
                <w:sz w:val="22"/>
                <w:szCs w:val="22"/>
              </w:rPr>
              <w:t>Подпрограмма 1. Строительство (реконструкция), капитальный и текущий ремонт объектов образования</w:t>
            </w:r>
          </w:p>
        </w:tc>
      </w:tr>
      <w:tr w:rsidR="007B698F" w:rsidRPr="00E542F7" w:rsidTr="00365B38">
        <w:trPr>
          <w:gridAfter w:val="1"/>
          <w:wAfter w:w="6" w:type="dxa"/>
          <w:trHeight w:val="825"/>
        </w:trPr>
        <w:tc>
          <w:tcPr>
            <w:tcW w:w="1607" w:type="dxa"/>
            <w:vMerge w:val="restart"/>
            <w:shd w:val="clear" w:color="000000" w:fill="FFFFFF"/>
            <w:hideMark/>
          </w:tcPr>
          <w:p w:rsidR="007B698F" w:rsidRPr="00E542F7" w:rsidRDefault="007B698F" w:rsidP="0061599E">
            <w:pPr>
              <w:widowControl w:val="0"/>
              <w:jc w:val="center"/>
              <w:rPr>
                <w:sz w:val="22"/>
                <w:szCs w:val="22"/>
              </w:rPr>
            </w:pPr>
            <w:r w:rsidRPr="00E542F7">
              <w:rPr>
                <w:sz w:val="22"/>
                <w:szCs w:val="22"/>
              </w:rPr>
              <w:t>1.1.</w:t>
            </w:r>
          </w:p>
        </w:tc>
        <w:tc>
          <w:tcPr>
            <w:tcW w:w="2188" w:type="dxa"/>
            <w:vMerge w:val="restart"/>
            <w:shd w:val="clear" w:color="000000" w:fill="FFFFFF"/>
            <w:hideMark/>
          </w:tcPr>
          <w:p w:rsidR="007B698F" w:rsidRPr="00E542F7" w:rsidRDefault="007B698F" w:rsidP="0061599E">
            <w:pPr>
              <w:widowControl w:val="0"/>
              <w:jc w:val="center"/>
              <w:rPr>
                <w:sz w:val="22"/>
                <w:szCs w:val="22"/>
              </w:rPr>
            </w:pPr>
            <w:r w:rsidRPr="00E542F7">
              <w:rPr>
                <w:sz w:val="22"/>
                <w:szCs w:val="22"/>
              </w:rPr>
              <w:t>Основное мероприятие «Капитальный и текущий ремонт объектов образования» (2,</w:t>
            </w:r>
            <w:r w:rsidR="0061599E">
              <w:rPr>
                <w:sz w:val="22"/>
                <w:szCs w:val="22"/>
              </w:rPr>
              <w:t xml:space="preserve"> </w:t>
            </w:r>
            <w:r w:rsidRPr="00E542F7">
              <w:rPr>
                <w:sz w:val="22"/>
                <w:szCs w:val="22"/>
              </w:rPr>
              <w:t>3)</w:t>
            </w:r>
          </w:p>
        </w:tc>
        <w:tc>
          <w:tcPr>
            <w:tcW w:w="2232" w:type="dxa"/>
            <w:vMerge w:val="restart"/>
            <w:shd w:val="clear" w:color="000000" w:fill="FFFFFF"/>
            <w:hideMark/>
          </w:tcPr>
          <w:p w:rsidR="007B698F" w:rsidRPr="00E542F7" w:rsidRDefault="007B698F" w:rsidP="0061599E">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000000" w:fill="FFFFFF"/>
            <w:hideMark/>
          </w:tcPr>
          <w:p w:rsidR="007B698F" w:rsidRPr="00E542F7" w:rsidRDefault="007B698F" w:rsidP="0061599E">
            <w:pPr>
              <w:widowControl w:val="0"/>
              <w:jc w:val="center"/>
              <w:rPr>
                <w:sz w:val="22"/>
                <w:szCs w:val="22"/>
              </w:rPr>
            </w:pPr>
            <w:r w:rsidRPr="00E542F7">
              <w:rPr>
                <w:sz w:val="22"/>
                <w:szCs w:val="22"/>
              </w:rPr>
              <w:t>всего</w:t>
            </w:r>
          </w:p>
        </w:tc>
        <w:tc>
          <w:tcPr>
            <w:tcW w:w="1437" w:type="dxa"/>
            <w:shd w:val="clear" w:color="000000" w:fill="FFFFFF"/>
            <w:hideMark/>
          </w:tcPr>
          <w:p w:rsidR="007B698F" w:rsidRPr="00E542F7" w:rsidRDefault="007B698F" w:rsidP="0061599E">
            <w:pPr>
              <w:widowControl w:val="0"/>
              <w:jc w:val="center"/>
              <w:rPr>
                <w:sz w:val="22"/>
                <w:szCs w:val="22"/>
              </w:rPr>
            </w:pPr>
            <w:r w:rsidRPr="00E542F7">
              <w:rPr>
                <w:sz w:val="22"/>
                <w:szCs w:val="22"/>
              </w:rPr>
              <w:t>134 708,0</w:t>
            </w:r>
          </w:p>
        </w:tc>
        <w:tc>
          <w:tcPr>
            <w:tcW w:w="1322" w:type="dxa"/>
            <w:shd w:val="clear" w:color="000000" w:fill="FFFFFF"/>
            <w:hideMark/>
          </w:tcPr>
          <w:p w:rsidR="007B698F" w:rsidRPr="00E542F7" w:rsidRDefault="007B698F" w:rsidP="0061599E">
            <w:pPr>
              <w:widowControl w:val="0"/>
              <w:jc w:val="center"/>
              <w:rPr>
                <w:sz w:val="22"/>
                <w:szCs w:val="22"/>
              </w:rPr>
            </w:pPr>
            <w:r w:rsidRPr="00E542F7">
              <w:rPr>
                <w:sz w:val="22"/>
                <w:szCs w:val="22"/>
              </w:rPr>
              <w:t>29 801,0</w:t>
            </w:r>
          </w:p>
        </w:tc>
        <w:tc>
          <w:tcPr>
            <w:tcW w:w="1334" w:type="dxa"/>
            <w:shd w:val="clear" w:color="auto" w:fill="auto"/>
            <w:hideMark/>
          </w:tcPr>
          <w:p w:rsidR="007B698F" w:rsidRPr="00E542F7" w:rsidRDefault="007B698F" w:rsidP="0061599E">
            <w:pPr>
              <w:widowControl w:val="0"/>
              <w:jc w:val="center"/>
              <w:rPr>
                <w:sz w:val="22"/>
                <w:szCs w:val="22"/>
              </w:rPr>
            </w:pPr>
            <w:r w:rsidRPr="00E542F7">
              <w:rPr>
                <w:sz w:val="22"/>
                <w:szCs w:val="22"/>
              </w:rPr>
              <w:t>104 907,1</w:t>
            </w:r>
          </w:p>
        </w:tc>
        <w:tc>
          <w:tcPr>
            <w:tcW w:w="1204"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61599E">
            <w:pPr>
              <w:widowControl w:val="0"/>
              <w:jc w:val="center"/>
              <w:rPr>
                <w:sz w:val="22"/>
                <w:szCs w:val="22"/>
              </w:rPr>
            </w:pPr>
          </w:p>
        </w:tc>
        <w:tc>
          <w:tcPr>
            <w:tcW w:w="2188" w:type="dxa"/>
            <w:vMerge/>
            <w:hideMark/>
          </w:tcPr>
          <w:p w:rsidR="007B698F" w:rsidRPr="00E542F7" w:rsidRDefault="007B698F" w:rsidP="0061599E">
            <w:pPr>
              <w:widowControl w:val="0"/>
              <w:jc w:val="center"/>
              <w:rPr>
                <w:sz w:val="22"/>
                <w:szCs w:val="22"/>
              </w:rPr>
            </w:pPr>
          </w:p>
        </w:tc>
        <w:tc>
          <w:tcPr>
            <w:tcW w:w="2232" w:type="dxa"/>
            <w:vMerge/>
            <w:hideMark/>
          </w:tcPr>
          <w:p w:rsidR="007B698F" w:rsidRPr="00E542F7" w:rsidRDefault="007B698F" w:rsidP="0061599E">
            <w:pPr>
              <w:widowControl w:val="0"/>
              <w:jc w:val="center"/>
              <w:rPr>
                <w:sz w:val="22"/>
                <w:szCs w:val="22"/>
              </w:rPr>
            </w:pPr>
          </w:p>
        </w:tc>
        <w:tc>
          <w:tcPr>
            <w:tcW w:w="1917" w:type="dxa"/>
            <w:shd w:val="clear" w:color="000000" w:fill="FFFFFF"/>
            <w:hideMark/>
          </w:tcPr>
          <w:p w:rsidR="007B698F" w:rsidRPr="00E542F7" w:rsidRDefault="007B698F" w:rsidP="0061599E">
            <w:pPr>
              <w:widowControl w:val="0"/>
              <w:jc w:val="center"/>
              <w:rPr>
                <w:sz w:val="22"/>
                <w:szCs w:val="22"/>
              </w:rPr>
            </w:pPr>
            <w:r w:rsidRPr="00E542F7">
              <w:rPr>
                <w:sz w:val="22"/>
                <w:szCs w:val="22"/>
              </w:rPr>
              <w:t>местный бюджет</w:t>
            </w:r>
          </w:p>
        </w:tc>
        <w:tc>
          <w:tcPr>
            <w:tcW w:w="1437" w:type="dxa"/>
            <w:shd w:val="clear" w:color="000000" w:fill="FFFFFF"/>
            <w:hideMark/>
          </w:tcPr>
          <w:p w:rsidR="007B698F" w:rsidRPr="00E542F7" w:rsidRDefault="007B698F" w:rsidP="0061599E">
            <w:pPr>
              <w:widowControl w:val="0"/>
              <w:jc w:val="center"/>
              <w:rPr>
                <w:sz w:val="22"/>
                <w:szCs w:val="22"/>
              </w:rPr>
            </w:pPr>
            <w:r w:rsidRPr="00E542F7">
              <w:rPr>
                <w:sz w:val="22"/>
                <w:szCs w:val="22"/>
              </w:rPr>
              <w:t>134 708,0</w:t>
            </w:r>
          </w:p>
        </w:tc>
        <w:tc>
          <w:tcPr>
            <w:tcW w:w="1322" w:type="dxa"/>
            <w:shd w:val="clear" w:color="000000" w:fill="FFFFFF"/>
            <w:hideMark/>
          </w:tcPr>
          <w:p w:rsidR="007B698F" w:rsidRPr="00E542F7" w:rsidRDefault="007B698F" w:rsidP="0061599E">
            <w:pPr>
              <w:widowControl w:val="0"/>
              <w:jc w:val="center"/>
              <w:rPr>
                <w:sz w:val="22"/>
                <w:szCs w:val="22"/>
              </w:rPr>
            </w:pPr>
            <w:r w:rsidRPr="00E542F7">
              <w:rPr>
                <w:sz w:val="22"/>
                <w:szCs w:val="22"/>
              </w:rPr>
              <w:t>29 801,0</w:t>
            </w:r>
          </w:p>
        </w:tc>
        <w:tc>
          <w:tcPr>
            <w:tcW w:w="1334" w:type="dxa"/>
            <w:shd w:val="clear" w:color="auto" w:fill="auto"/>
            <w:hideMark/>
          </w:tcPr>
          <w:p w:rsidR="007B698F" w:rsidRPr="007B698F" w:rsidRDefault="007B698F" w:rsidP="0061599E">
            <w:pPr>
              <w:widowControl w:val="0"/>
              <w:jc w:val="center"/>
              <w:rPr>
                <w:sz w:val="22"/>
                <w:szCs w:val="22"/>
              </w:rPr>
            </w:pPr>
            <w:r w:rsidRPr="007B698F">
              <w:rPr>
                <w:sz w:val="22"/>
                <w:szCs w:val="22"/>
              </w:rPr>
              <w:t>104 907,1</w:t>
            </w:r>
          </w:p>
        </w:tc>
        <w:tc>
          <w:tcPr>
            <w:tcW w:w="1204"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61599E">
            <w:pPr>
              <w:widowControl w:val="0"/>
              <w:jc w:val="center"/>
              <w:rPr>
                <w:sz w:val="22"/>
                <w:szCs w:val="22"/>
              </w:rPr>
            </w:pPr>
            <w:r w:rsidRPr="00E542F7">
              <w:rPr>
                <w:sz w:val="22"/>
                <w:szCs w:val="22"/>
              </w:rPr>
              <w:t>1.1.1.</w:t>
            </w:r>
          </w:p>
        </w:tc>
        <w:tc>
          <w:tcPr>
            <w:tcW w:w="2188" w:type="dxa"/>
            <w:vMerge w:val="restart"/>
            <w:shd w:val="clear" w:color="auto" w:fill="auto"/>
            <w:hideMark/>
          </w:tcPr>
          <w:p w:rsidR="007B698F" w:rsidRPr="00E542F7" w:rsidRDefault="007B698F" w:rsidP="0061599E">
            <w:pPr>
              <w:widowControl w:val="0"/>
              <w:jc w:val="center"/>
              <w:rPr>
                <w:sz w:val="22"/>
                <w:szCs w:val="22"/>
              </w:rPr>
            </w:pPr>
            <w:r w:rsidRPr="00E542F7">
              <w:rPr>
                <w:sz w:val="22"/>
                <w:szCs w:val="22"/>
              </w:rPr>
              <w:t>МБОУ «Корликовская ОСШ»</w:t>
            </w:r>
            <w:r w:rsidR="0061599E">
              <w:rPr>
                <w:sz w:val="22"/>
                <w:szCs w:val="22"/>
              </w:rPr>
              <w:t>,</w:t>
            </w:r>
            <w:r w:rsidRPr="00E542F7">
              <w:rPr>
                <w:sz w:val="22"/>
                <w:szCs w:val="22"/>
              </w:rPr>
              <w:t xml:space="preserve"> с. Корлики</w:t>
            </w:r>
          </w:p>
        </w:tc>
        <w:tc>
          <w:tcPr>
            <w:tcW w:w="2232" w:type="dxa"/>
            <w:vMerge w:val="restart"/>
            <w:shd w:val="clear" w:color="auto" w:fill="auto"/>
            <w:hideMark/>
          </w:tcPr>
          <w:p w:rsidR="007B698F" w:rsidRPr="00E542F7" w:rsidRDefault="007B698F" w:rsidP="0061599E">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61599E">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61599E">
            <w:pPr>
              <w:widowControl w:val="0"/>
              <w:jc w:val="center"/>
              <w:rPr>
                <w:sz w:val="22"/>
                <w:szCs w:val="22"/>
              </w:rPr>
            </w:pPr>
            <w:r w:rsidRPr="00E542F7">
              <w:rPr>
                <w:sz w:val="22"/>
                <w:szCs w:val="22"/>
              </w:rPr>
              <w:t>1 494,7</w:t>
            </w:r>
          </w:p>
        </w:tc>
        <w:tc>
          <w:tcPr>
            <w:tcW w:w="1322" w:type="dxa"/>
            <w:shd w:val="clear" w:color="auto" w:fill="auto"/>
            <w:hideMark/>
          </w:tcPr>
          <w:p w:rsidR="007B698F" w:rsidRPr="00E542F7" w:rsidRDefault="007B698F" w:rsidP="0061599E">
            <w:pPr>
              <w:widowControl w:val="0"/>
              <w:jc w:val="center"/>
              <w:rPr>
                <w:sz w:val="22"/>
                <w:szCs w:val="22"/>
              </w:rPr>
            </w:pPr>
            <w:r w:rsidRPr="00E542F7">
              <w:rPr>
                <w:sz w:val="22"/>
                <w:szCs w:val="22"/>
              </w:rPr>
              <w:t>933,2</w:t>
            </w:r>
          </w:p>
        </w:tc>
        <w:tc>
          <w:tcPr>
            <w:tcW w:w="1334" w:type="dxa"/>
            <w:shd w:val="clear" w:color="auto" w:fill="auto"/>
            <w:hideMark/>
          </w:tcPr>
          <w:p w:rsidR="007B698F" w:rsidRPr="00E542F7" w:rsidRDefault="007B698F" w:rsidP="0061599E">
            <w:pPr>
              <w:widowControl w:val="0"/>
              <w:jc w:val="center"/>
              <w:rPr>
                <w:sz w:val="22"/>
                <w:szCs w:val="22"/>
              </w:rPr>
            </w:pPr>
            <w:r w:rsidRPr="00E542F7">
              <w:rPr>
                <w:sz w:val="22"/>
                <w:szCs w:val="22"/>
              </w:rPr>
              <w:t>561,5</w:t>
            </w:r>
          </w:p>
        </w:tc>
        <w:tc>
          <w:tcPr>
            <w:tcW w:w="1204"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61599E">
            <w:pPr>
              <w:widowControl w:val="0"/>
              <w:jc w:val="center"/>
              <w:rPr>
                <w:sz w:val="22"/>
                <w:szCs w:val="22"/>
              </w:rPr>
            </w:pPr>
          </w:p>
        </w:tc>
        <w:tc>
          <w:tcPr>
            <w:tcW w:w="2188" w:type="dxa"/>
            <w:vMerge/>
            <w:hideMark/>
          </w:tcPr>
          <w:p w:rsidR="007B698F" w:rsidRPr="00E542F7" w:rsidRDefault="007B698F" w:rsidP="0061599E">
            <w:pPr>
              <w:widowControl w:val="0"/>
              <w:jc w:val="center"/>
              <w:rPr>
                <w:sz w:val="22"/>
                <w:szCs w:val="22"/>
              </w:rPr>
            </w:pPr>
          </w:p>
        </w:tc>
        <w:tc>
          <w:tcPr>
            <w:tcW w:w="2232" w:type="dxa"/>
            <w:vMerge/>
            <w:hideMark/>
          </w:tcPr>
          <w:p w:rsidR="007B698F" w:rsidRPr="00E542F7" w:rsidRDefault="007B698F" w:rsidP="0061599E">
            <w:pPr>
              <w:widowControl w:val="0"/>
              <w:jc w:val="center"/>
              <w:rPr>
                <w:sz w:val="22"/>
                <w:szCs w:val="22"/>
              </w:rPr>
            </w:pPr>
          </w:p>
        </w:tc>
        <w:tc>
          <w:tcPr>
            <w:tcW w:w="1917" w:type="dxa"/>
            <w:shd w:val="clear" w:color="auto" w:fill="auto"/>
            <w:hideMark/>
          </w:tcPr>
          <w:p w:rsidR="007B698F" w:rsidRPr="00E542F7" w:rsidRDefault="007B698F" w:rsidP="0061599E">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61599E">
            <w:pPr>
              <w:widowControl w:val="0"/>
              <w:jc w:val="center"/>
              <w:rPr>
                <w:sz w:val="22"/>
                <w:szCs w:val="22"/>
              </w:rPr>
            </w:pPr>
            <w:r w:rsidRPr="00E542F7">
              <w:rPr>
                <w:sz w:val="22"/>
                <w:szCs w:val="22"/>
              </w:rPr>
              <w:t>1 494,7</w:t>
            </w:r>
          </w:p>
        </w:tc>
        <w:tc>
          <w:tcPr>
            <w:tcW w:w="1322" w:type="dxa"/>
            <w:shd w:val="clear" w:color="auto" w:fill="auto"/>
            <w:hideMark/>
          </w:tcPr>
          <w:p w:rsidR="007B698F" w:rsidRPr="00E542F7" w:rsidRDefault="007B698F" w:rsidP="0061599E">
            <w:pPr>
              <w:widowControl w:val="0"/>
              <w:jc w:val="center"/>
              <w:rPr>
                <w:sz w:val="22"/>
                <w:szCs w:val="22"/>
              </w:rPr>
            </w:pPr>
            <w:r w:rsidRPr="00E542F7">
              <w:rPr>
                <w:sz w:val="22"/>
                <w:szCs w:val="22"/>
              </w:rPr>
              <w:t>933,2</w:t>
            </w:r>
          </w:p>
        </w:tc>
        <w:tc>
          <w:tcPr>
            <w:tcW w:w="1334" w:type="dxa"/>
            <w:shd w:val="clear" w:color="auto" w:fill="auto"/>
            <w:hideMark/>
          </w:tcPr>
          <w:p w:rsidR="007B698F" w:rsidRPr="00E542F7" w:rsidRDefault="007B698F" w:rsidP="0061599E">
            <w:pPr>
              <w:widowControl w:val="0"/>
              <w:jc w:val="center"/>
              <w:rPr>
                <w:sz w:val="22"/>
                <w:szCs w:val="22"/>
              </w:rPr>
            </w:pPr>
            <w:r w:rsidRPr="00E542F7">
              <w:rPr>
                <w:sz w:val="22"/>
                <w:szCs w:val="22"/>
              </w:rPr>
              <w:t>561,5</w:t>
            </w:r>
          </w:p>
        </w:tc>
        <w:tc>
          <w:tcPr>
            <w:tcW w:w="1204"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61599E">
            <w:pPr>
              <w:widowControl w:val="0"/>
              <w:jc w:val="center"/>
              <w:rPr>
                <w:sz w:val="22"/>
                <w:szCs w:val="22"/>
              </w:rPr>
            </w:pPr>
            <w:r w:rsidRPr="00E542F7">
              <w:rPr>
                <w:sz w:val="22"/>
                <w:szCs w:val="22"/>
              </w:rPr>
              <w:t>1.1.2.</w:t>
            </w:r>
          </w:p>
        </w:tc>
        <w:tc>
          <w:tcPr>
            <w:tcW w:w="2188" w:type="dxa"/>
            <w:vMerge w:val="restart"/>
            <w:shd w:val="clear" w:color="auto" w:fill="auto"/>
            <w:hideMark/>
          </w:tcPr>
          <w:p w:rsidR="007B698F" w:rsidRPr="00E542F7" w:rsidRDefault="007B698F" w:rsidP="0061599E">
            <w:pPr>
              <w:widowControl w:val="0"/>
              <w:jc w:val="center"/>
              <w:rPr>
                <w:sz w:val="22"/>
                <w:szCs w:val="22"/>
              </w:rPr>
            </w:pPr>
            <w:r w:rsidRPr="00E542F7">
              <w:rPr>
                <w:sz w:val="22"/>
                <w:szCs w:val="22"/>
              </w:rPr>
              <w:t>МБОУ «Ваховская ОСШ</w:t>
            </w:r>
            <w:r w:rsidR="0061599E">
              <w:rPr>
                <w:sz w:val="22"/>
                <w:szCs w:val="22"/>
              </w:rPr>
              <w:t>,</w:t>
            </w:r>
            <w:r w:rsidRPr="00E542F7">
              <w:rPr>
                <w:sz w:val="22"/>
                <w:szCs w:val="22"/>
              </w:rPr>
              <w:t xml:space="preserve"> п. Ваховск</w:t>
            </w:r>
          </w:p>
        </w:tc>
        <w:tc>
          <w:tcPr>
            <w:tcW w:w="2232" w:type="dxa"/>
            <w:vMerge w:val="restart"/>
            <w:shd w:val="clear" w:color="auto" w:fill="auto"/>
            <w:hideMark/>
          </w:tcPr>
          <w:p w:rsidR="007B698F" w:rsidRPr="00E542F7" w:rsidRDefault="007B698F" w:rsidP="0061599E">
            <w:pPr>
              <w:widowControl w:val="0"/>
              <w:jc w:val="center"/>
              <w:rPr>
                <w:sz w:val="22"/>
                <w:szCs w:val="22"/>
              </w:rPr>
            </w:pPr>
            <w:r w:rsidRPr="00E542F7">
              <w:rPr>
                <w:sz w:val="22"/>
                <w:szCs w:val="22"/>
              </w:rPr>
              <w:t xml:space="preserve">МКУ «УКС»/ управление образования и </w:t>
            </w:r>
            <w:r w:rsidRPr="00E542F7">
              <w:rPr>
                <w:sz w:val="22"/>
                <w:szCs w:val="22"/>
              </w:rPr>
              <w:lastRenderedPageBreak/>
              <w:t>молодежной политики администрации района</w:t>
            </w:r>
          </w:p>
        </w:tc>
        <w:tc>
          <w:tcPr>
            <w:tcW w:w="1917" w:type="dxa"/>
            <w:shd w:val="clear" w:color="auto" w:fill="auto"/>
            <w:hideMark/>
          </w:tcPr>
          <w:p w:rsidR="007B698F" w:rsidRPr="00E542F7" w:rsidRDefault="007B698F" w:rsidP="0061599E">
            <w:pPr>
              <w:widowControl w:val="0"/>
              <w:jc w:val="center"/>
              <w:rPr>
                <w:sz w:val="22"/>
                <w:szCs w:val="22"/>
              </w:rPr>
            </w:pPr>
            <w:r w:rsidRPr="00E542F7">
              <w:rPr>
                <w:sz w:val="22"/>
                <w:szCs w:val="22"/>
              </w:rPr>
              <w:lastRenderedPageBreak/>
              <w:t>всего</w:t>
            </w:r>
          </w:p>
        </w:tc>
        <w:tc>
          <w:tcPr>
            <w:tcW w:w="1437" w:type="dxa"/>
            <w:shd w:val="clear" w:color="auto" w:fill="auto"/>
            <w:hideMark/>
          </w:tcPr>
          <w:p w:rsidR="007B698F" w:rsidRPr="00E542F7" w:rsidRDefault="007B698F" w:rsidP="0061599E">
            <w:pPr>
              <w:widowControl w:val="0"/>
              <w:jc w:val="center"/>
              <w:rPr>
                <w:sz w:val="22"/>
                <w:szCs w:val="22"/>
              </w:rPr>
            </w:pPr>
            <w:r w:rsidRPr="00E542F7">
              <w:rPr>
                <w:sz w:val="22"/>
                <w:szCs w:val="22"/>
              </w:rPr>
              <w:t>17 936,5</w:t>
            </w:r>
          </w:p>
        </w:tc>
        <w:tc>
          <w:tcPr>
            <w:tcW w:w="1322" w:type="dxa"/>
            <w:shd w:val="clear" w:color="auto" w:fill="auto"/>
            <w:hideMark/>
          </w:tcPr>
          <w:p w:rsidR="007B698F" w:rsidRPr="00E542F7" w:rsidRDefault="007B698F" w:rsidP="0061599E">
            <w:pPr>
              <w:widowControl w:val="0"/>
              <w:jc w:val="center"/>
              <w:rPr>
                <w:sz w:val="22"/>
                <w:szCs w:val="22"/>
              </w:rPr>
            </w:pPr>
            <w:r w:rsidRPr="00E542F7">
              <w:rPr>
                <w:sz w:val="22"/>
                <w:szCs w:val="22"/>
              </w:rPr>
              <w:t>2 029,0</w:t>
            </w:r>
          </w:p>
        </w:tc>
        <w:tc>
          <w:tcPr>
            <w:tcW w:w="1334" w:type="dxa"/>
            <w:shd w:val="clear" w:color="auto" w:fill="auto"/>
            <w:hideMark/>
          </w:tcPr>
          <w:p w:rsidR="007B698F" w:rsidRPr="00E542F7" w:rsidRDefault="007B698F" w:rsidP="0061599E">
            <w:pPr>
              <w:widowControl w:val="0"/>
              <w:jc w:val="center"/>
              <w:rPr>
                <w:sz w:val="22"/>
                <w:szCs w:val="22"/>
              </w:rPr>
            </w:pPr>
            <w:r w:rsidRPr="00E542F7">
              <w:rPr>
                <w:sz w:val="22"/>
                <w:szCs w:val="22"/>
              </w:rPr>
              <w:t>15 907,5</w:t>
            </w:r>
          </w:p>
        </w:tc>
        <w:tc>
          <w:tcPr>
            <w:tcW w:w="1204"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61599E">
            <w:pPr>
              <w:widowControl w:val="0"/>
              <w:jc w:val="center"/>
              <w:rPr>
                <w:sz w:val="22"/>
                <w:szCs w:val="22"/>
              </w:rPr>
            </w:pPr>
          </w:p>
        </w:tc>
        <w:tc>
          <w:tcPr>
            <w:tcW w:w="2188" w:type="dxa"/>
            <w:vMerge/>
            <w:hideMark/>
          </w:tcPr>
          <w:p w:rsidR="007B698F" w:rsidRPr="00E542F7" w:rsidRDefault="007B698F" w:rsidP="0061599E">
            <w:pPr>
              <w:widowControl w:val="0"/>
              <w:jc w:val="center"/>
              <w:rPr>
                <w:sz w:val="22"/>
                <w:szCs w:val="22"/>
              </w:rPr>
            </w:pPr>
          </w:p>
        </w:tc>
        <w:tc>
          <w:tcPr>
            <w:tcW w:w="2232" w:type="dxa"/>
            <w:vMerge/>
            <w:hideMark/>
          </w:tcPr>
          <w:p w:rsidR="007B698F" w:rsidRPr="00E542F7" w:rsidRDefault="007B698F" w:rsidP="0061599E">
            <w:pPr>
              <w:widowControl w:val="0"/>
              <w:jc w:val="center"/>
              <w:rPr>
                <w:sz w:val="22"/>
                <w:szCs w:val="22"/>
              </w:rPr>
            </w:pPr>
          </w:p>
        </w:tc>
        <w:tc>
          <w:tcPr>
            <w:tcW w:w="1917" w:type="dxa"/>
            <w:shd w:val="clear" w:color="auto" w:fill="auto"/>
            <w:hideMark/>
          </w:tcPr>
          <w:p w:rsidR="007B698F" w:rsidRPr="00E542F7" w:rsidRDefault="007B698F" w:rsidP="0061599E">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61599E">
            <w:pPr>
              <w:widowControl w:val="0"/>
              <w:jc w:val="center"/>
              <w:rPr>
                <w:sz w:val="22"/>
                <w:szCs w:val="22"/>
              </w:rPr>
            </w:pPr>
            <w:r w:rsidRPr="00E542F7">
              <w:rPr>
                <w:sz w:val="22"/>
                <w:szCs w:val="22"/>
              </w:rPr>
              <w:t>17 936,5</w:t>
            </w:r>
          </w:p>
        </w:tc>
        <w:tc>
          <w:tcPr>
            <w:tcW w:w="1322" w:type="dxa"/>
            <w:shd w:val="clear" w:color="auto" w:fill="auto"/>
            <w:hideMark/>
          </w:tcPr>
          <w:p w:rsidR="007B698F" w:rsidRPr="00E542F7" w:rsidRDefault="007B698F" w:rsidP="0061599E">
            <w:pPr>
              <w:widowControl w:val="0"/>
              <w:jc w:val="center"/>
              <w:rPr>
                <w:sz w:val="22"/>
                <w:szCs w:val="22"/>
              </w:rPr>
            </w:pPr>
            <w:r w:rsidRPr="00E542F7">
              <w:rPr>
                <w:sz w:val="22"/>
                <w:szCs w:val="22"/>
              </w:rPr>
              <w:t>2 029,0</w:t>
            </w:r>
          </w:p>
        </w:tc>
        <w:tc>
          <w:tcPr>
            <w:tcW w:w="1334" w:type="dxa"/>
            <w:shd w:val="clear" w:color="auto" w:fill="auto"/>
            <w:hideMark/>
          </w:tcPr>
          <w:p w:rsidR="007B698F" w:rsidRPr="00E542F7" w:rsidRDefault="007B698F" w:rsidP="0061599E">
            <w:pPr>
              <w:widowControl w:val="0"/>
              <w:jc w:val="center"/>
              <w:rPr>
                <w:sz w:val="22"/>
                <w:szCs w:val="22"/>
              </w:rPr>
            </w:pPr>
            <w:r w:rsidRPr="00E542F7">
              <w:rPr>
                <w:sz w:val="22"/>
                <w:szCs w:val="22"/>
              </w:rPr>
              <w:t>15 907,5</w:t>
            </w:r>
          </w:p>
        </w:tc>
        <w:tc>
          <w:tcPr>
            <w:tcW w:w="1204"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61599E">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1.1.3.</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МБОУ «Зайцевореченская ОСШ»</w:t>
            </w:r>
            <w:r w:rsidR="0061599E">
              <w:rPr>
                <w:sz w:val="22"/>
                <w:szCs w:val="22"/>
              </w:rPr>
              <w:t>,</w:t>
            </w:r>
            <w:r w:rsidRPr="00E542F7">
              <w:rPr>
                <w:sz w:val="22"/>
                <w:szCs w:val="22"/>
              </w:rPr>
              <w:t xml:space="preserve"> п. 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3 789,2</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378,2</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3 411,0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3 789,2</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378,2</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3 411,0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1.1.4.</w:t>
            </w:r>
          </w:p>
        </w:tc>
        <w:tc>
          <w:tcPr>
            <w:tcW w:w="2188" w:type="dxa"/>
            <w:vMerge w:val="restart"/>
            <w:shd w:val="clear" w:color="auto" w:fill="auto"/>
            <w:hideMark/>
          </w:tcPr>
          <w:p w:rsidR="0061599E" w:rsidRDefault="007B698F" w:rsidP="00365B38">
            <w:pPr>
              <w:widowControl w:val="0"/>
              <w:jc w:val="center"/>
              <w:rPr>
                <w:sz w:val="22"/>
                <w:szCs w:val="22"/>
              </w:rPr>
            </w:pPr>
            <w:r w:rsidRPr="00E542F7">
              <w:rPr>
                <w:sz w:val="22"/>
                <w:szCs w:val="22"/>
              </w:rPr>
              <w:t>МБОУ «Излучинская ОСШУИП № 1»</w:t>
            </w:r>
            <w:r w:rsidR="0061599E">
              <w:rPr>
                <w:sz w:val="22"/>
                <w:szCs w:val="22"/>
              </w:rPr>
              <w:t>,</w:t>
            </w:r>
          </w:p>
          <w:p w:rsidR="007B698F" w:rsidRPr="00E542F7" w:rsidRDefault="007B698F" w:rsidP="00365B38">
            <w:pPr>
              <w:widowControl w:val="0"/>
              <w:jc w:val="center"/>
              <w:rPr>
                <w:sz w:val="22"/>
                <w:szCs w:val="22"/>
              </w:rPr>
            </w:pPr>
            <w:r w:rsidRPr="00E542F7">
              <w:rPr>
                <w:sz w:val="22"/>
                <w:szCs w:val="22"/>
              </w:rPr>
              <w:t>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4 240,0</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250,9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3 989,1</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4 240,0</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250,9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3 989,1</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1.1.5.</w:t>
            </w:r>
          </w:p>
        </w:tc>
        <w:tc>
          <w:tcPr>
            <w:tcW w:w="2188" w:type="dxa"/>
            <w:vMerge w:val="restart"/>
            <w:shd w:val="clear" w:color="000000" w:fill="FFFFFF"/>
            <w:hideMark/>
          </w:tcPr>
          <w:p w:rsidR="0061599E" w:rsidRDefault="007B698F" w:rsidP="00365B38">
            <w:pPr>
              <w:widowControl w:val="0"/>
              <w:jc w:val="center"/>
              <w:rPr>
                <w:sz w:val="22"/>
                <w:szCs w:val="22"/>
              </w:rPr>
            </w:pPr>
            <w:r w:rsidRPr="00E542F7">
              <w:rPr>
                <w:sz w:val="22"/>
                <w:szCs w:val="22"/>
              </w:rPr>
              <w:t>МБОУ «Излучинская ОСШУИП № 2»</w:t>
            </w:r>
            <w:r w:rsidR="0061599E">
              <w:rPr>
                <w:sz w:val="22"/>
                <w:szCs w:val="22"/>
              </w:rPr>
              <w:t>,</w:t>
            </w:r>
          </w:p>
          <w:p w:rsidR="007B698F" w:rsidRPr="00E542F7" w:rsidRDefault="007B698F" w:rsidP="00365B38">
            <w:pPr>
              <w:widowControl w:val="0"/>
              <w:jc w:val="center"/>
              <w:rPr>
                <w:sz w:val="22"/>
                <w:szCs w:val="22"/>
              </w:rPr>
            </w:pPr>
            <w:r w:rsidRPr="00E542F7">
              <w:rPr>
                <w:sz w:val="22"/>
                <w:szCs w:val="22"/>
              </w:rPr>
              <w:t>пгт. Излучинск</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12 741,2</w:t>
            </w:r>
          </w:p>
        </w:tc>
        <w:tc>
          <w:tcPr>
            <w:tcW w:w="1322" w:type="dxa"/>
            <w:shd w:val="clear" w:color="000000" w:fill="FFFFFF"/>
            <w:hideMark/>
          </w:tcPr>
          <w:p w:rsidR="007B698F" w:rsidRPr="00E542F7" w:rsidRDefault="007B698F" w:rsidP="00365B38">
            <w:pPr>
              <w:widowControl w:val="0"/>
              <w:jc w:val="center"/>
              <w:rPr>
                <w:sz w:val="22"/>
                <w:szCs w:val="22"/>
              </w:rPr>
            </w:pPr>
            <w:r w:rsidRPr="00E542F7">
              <w:rPr>
                <w:sz w:val="22"/>
                <w:szCs w:val="22"/>
              </w:rPr>
              <w:t>5 338,0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7 403,2</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12 741,2</w:t>
            </w:r>
          </w:p>
        </w:tc>
        <w:tc>
          <w:tcPr>
            <w:tcW w:w="1322" w:type="dxa"/>
            <w:shd w:val="clear" w:color="000000" w:fill="FFFFFF"/>
            <w:hideMark/>
          </w:tcPr>
          <w:p w:rsidR="007B698F" w:rsidRPr="00E542F7" w:rsidRDefault="007B698F" w:rsidP="00365B38">
            <w:pPr>
              <w:widowControl w:val="0"/>
              <w:jc w:val="center"/>
              <w:rPr>
                <w:sz w:val="22"/>
                <w:szCs w:val="22"/>
              </w:rPr>
            </w:pPr>
            <w:r w:rsidRPr="00E542F7">
              <w:rPr>
                <w:sz w:val="22"/>
                <w:szCs w:val="22"/>
              </w:rPr>
              <w:t>5 338,0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7 403,2</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1.1.6.</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МБОУ «Аганская ОСШ»</w:t>
            </w:r>
            <w:r w:rsidR="0061599E">
              <w:rPr>
                <w:sz w:val="22"/>
                <w:szCs w:val="22"/>
              </w:rPr>
              <w:t>,</w:t>
            </w:r>
            <w:r w:rsidRPr="00E542F7">
              <w:rPr>
                <w:sz w:val="22"/>
                <w:szCs w:val="22"/>
              </w:rPr>
              <w:t xml:space="preserve"> п. 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1 855,4</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1 855,4</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1 855,4</w:t>
            </w:r>
          </w:p>
        </w:tc>
        <w:tc>
          <w:tcPr>
            <w:tcW w:w="1322" w:type="dxa"/>
            <w:shd w:val="clear" w:color="auto" w:fill="auto"/>
            <w:hideMark/>
          </w:tcPr>
          <w:p w:rsidR="007B698F" w:rsidRPr="007B698F" w:rsidRDefault="007B698F" w:rsidP="00365B38">
            <w:pPr>
              <w:widowControl w:val="0"/>
              <w:jc w:val="center"/>
              <w:rPr>
                <w:sz w:val="22"/>
                <w:szCs w:val="22"/>
              </w:rPr>
            </w:pPr>
            <w:r w:rsidRPr="007B698F">
              <w:rPr>
                <w:sz w:val="22"/>
                <w:szCs w:val="22"/>
              </w:rPr>
              <w:t>1 855,4</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1.1.7.</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МБОУ «Покурская ОСШ»</w:t>
            </w:r>
            <w:r w:rsidR="0061599E">
              <w:rPr>
                <w:sz w:val="22"/>
                <w:szCs w:val="22"/>
              </w:rPr>
              <w:t>,</w:t>
            </w:r>
            <w:r w:rsidRPr="00E542F7">
              <w:rPr>
                <w:sz w:val="22"/>
                <w:szCs w:val="22"/>
              </w:rPr>
              <w:t xml:space="preserve"> с. Покур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образования и </w:t>
            </w:r>
            <w:r w:rsidRPr="00E542F7">
              <w:rPr>
                <w:sz w:val="22"/>
                <w:szCs w:val="22"/>
              </w:rPr>
              <w:lastRenderedPageBreak/>
              <w:t>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803,9</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803,9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803,9</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803,9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1.1.8.</w:t>
            </w:r>
          </w:p>
        </w:tc>
        <w:tc>
          <w:tcPr>
            <w:tcW w:w="2188" w:type="dxa"/>
            <w:vMerge w:val="restart"/>
            <w:shd w:val="clear" w:color="auto" w:fill="auto"/>
            <w:hideMark/>
          </w:tcPr>
          <w:p w:rsidR="006B662E" w:rsidRDefault="007B698F" w:rsidP="00365B38">
            <w:pPr>
              <w:widowControl w:val="0"/>
              <w:jc w:val="center"/>
              <w:rPr>
                <w:sz w:val="22"/>
                <w:szCs w:val="22"/>
              </w:rPr>
            </w:pPr>
            <w:r w:rsidRPr="00E542F7">
              <w:rPr>
                <w:sz w:val="22"/>
                <w:szCs w:val="22"/>
              </w:rPr>
              <w:t>МБОУ «Излучинская ОНШ»</w:t>
            </w:r>
            <w:r w:rsidR="0061599E">
              <w:rPr>
                <w:sz w:val="22"/>
                <w:szCs w:val="22"/>
              </w:rPr>
              <w:t>,</w:t>
            </w:r>
          </w:p>
          <w:p w:rsidR="007B698F" w:rsidRPr="00E542F7" w:rsidRDefault="007B698F" w:rsidP="00365B38">
            <w:pPr>
              <w:widowControl w:val="0"/>
              <w:jc w:val="center"/>
              <w:rPr>
                <w:sz w:val="22"/>
                <w:szCs w:val="22"/>
              </w:rPr>
            </w:pPr>
            <w:r w:rsidRPr="00E542F7">
              <w:rPr>
                <w:sz w:val="22"/>
                <w:szCs w:val="22"/>
              </w:rPr>
              <w:t>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5 646,0</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5 646,0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5 646,0</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5 646,0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1.1.9.</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МБДОУ «Ваховская детский сад «Лесная сказка»</w:t>
            </w:r>
            <w:r w:rsidR="006B662E">
              <w:rPr>
                <w:sz w:val="22"/>
                <w:szCs w:val="22"/>
              </w:rPr>
              <w:t>,</w:t>
            </w:r>
            <w:r w:rsidRPr="00E542F7">
              <w:rPr>
                <w:sz w:val="22"/>
                <w:szCs w:val="22"/>
              </w:rPr>
              <w:t xml:space="preserve"> п. Ваховск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7 714,3</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621,8</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7 092,5</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7 714,3</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621,8</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7 092,5</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1.1.10.</w:t>
            </w:r>
          </w:p>
        </w:tc>
        <w:tc>
          <w:tcPr>
            <w:tcW w:w="2188" w:type="dxa"/>
            <w:vMerge w:val="restart"/>
            <w:shd w:val="clear" w:color="auto" w:fill="auto"/>
            <w:hideMark/>
          </w:tcPr>
          <w:p w:rsidR="006B662E" w:rsidRDefault="007B698F" w:rsidP="00365B38">
            <w:pPr>
              <w:widowControl w:val="0"/>
              <w:jc w:val="center"/>
              <w:rPr>
                <w:sz w:val="22"/>
                <w:szCs w:val="22"/>
              </w:rPr>
            </w:pPr>
            <w:r w:rsidRPr="00E542F7">
              <w:rPr>
                <w:sz w:val="22"/>
                <w:szCs w:val="22"/>
              </w:rPr>
              <w:t>МБДОУ «Излучинский ДСКВ «Сказка»</w:t>
            </w:r>
            <w:r w:rsidR="006B662E">
              <w:rPr>
                <w:sz w:val="22"/>
                <w:szCs w:val="22"/>
              </w:rPr>
              <w:t>,</w:t>
            </w:r>
          </w:p>
          <w:p w:rsidR="007B698F" w:rsidRPr="00E542F7" w:rsidRDefault="007B698F" w:rsidP="00365B38">
            <w:pPr>
              <w:widowControl w:val="0"/>
              <w:jc w:val="center"/>
              <w:rPr>
                <w:sz w:val="22"/>
                <w:szCs w:val="22"/>
              </w:rPr>
            </w:pPr>
            <w:r w:rsidRPr="00E542F7">
              <w:rPr>
                <w:sz w:val="22"/>
                <w:szCs w:val="22"/>
              </w:rPr>
              <w:t>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40 469,3</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4 106,9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36 362,4</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40 469,3</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4 106,9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36 362,4</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1.1.11.</w:t>
            </w:r>
          </w:p>
        </w:tc>
        <w:tc>
          <w:tcPr>
            <w:tcW w:w="2188" w:type="dxa"/>
            <w:vMerge w:val="restart"/>
            <w:shd w:val="clear" w:color="auto" w:fill="auto"/>
            <w:hideMark/>
          </w:tcPr>
          <w:p w:rsidR="006B662E" w:rsidRDefault="007B698F" w:rsidP="00365B38">
            <w:pPr>
              <w:widowControl w:val="0"/>
              <w:jc w:val="center"/>
              <w:rPr>
                <w:sz w:val="22"/>
                <w:szCs w:val="22"/>
              </w:rPr>
            </w:pPr>
            <w:r w:rsidRPr="00E542F7">
              <w:rPr>
                <w:sz w:val="22"/>
                <w:szCs w:val="22"/>
              </w:rPr>
              <w:t>МБОУ</w:t>
            </w:r>
          </w:p>
          <w:p w:rsidR="007B698F" w:rsidRPr="00E542F7" w:rsidRDefault="007B698F" w:rsidP="00365B38">
            <w:pPr>
              <w:widowControl w:val="0"/>
              <w:jc w:val="center"/>
              <w:rPr>
                <w:sz w:val="22"/>
                <w:szCs w:val="22"/>
              </w:rPr>
            </w:pPr>
            <w:r w:rsidRPr="00E542F7">
              <w:rPr>
                <w:sz w:val="22"/>
                <w:szCs w:val="22"/>
              </w:rPr>
              <w:t>«Ватинская ОСШ»</w:t>
            </w:r>
            <w:r w:rsidR="006B662E">
              <w:rPr>
                <w:sz w:val="22"/>
                <w:szCs w:val="22"/>
              </w:rPr>
              <w:t>,</w:t>
            </w:r>
            <w:r w:rsidRPr="00E542F7">
              <w:rPr>
                <w:sz w:val="22"/>
                <w:szCs w:val="22"/>
              </w:rPr>
              <w:t xml:space="preserve"> д. Вата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3 020,3</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598,7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2 421,6</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3 020,3</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598,7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2 421,6</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1.1.12.</w:t>
            </w:r>
          </w:p>
        </w:tc>
        <w:tc>
          <w:tcPr>
            <w:tcW w:w="2188" w:type="dxa"/>
            <w:vMerge w:val="restart"/>
            <w:shd w:val="clear" w:color="000000" w:fill="FFFFFF"/>
            <w:hideMark/>
          </w:tcPr>
          <w:p w:rsidR="006B662E" w:rsidRDefault="007B698F" w:rsidP="00365B38">
            <w:pPr>
              <w:widowControl w:val="0"/>
              <w:jc w:val="center"/>
              <w:rPr>
                <w:sz w:val="22"/>
                <w:szCs w:val="22"/>
              </w:rPr>
            </w:pPr>
            <w:r w:rsidRPr="00E542F7">
              <w:rPr>
                <w:sz w:val="22"/>
                <w:szCs w:val="22"/>
              </w:rPr>
              <w:t xml:space="preserve">МБДОУ «Новоаганский ДСКВ «Лесная </w:t>
            </w:r>
            <w:r w:rsidRPr="00E542F7">
              <w:rPr>
                <w:sz w:val="22"/>
                <w:szCs w:val="22"/>
              </w:rPr>
              <w:lastRenderedPageBreak/>
              <w:t>сказка»</w:t>
            </w:r>
            <w:r w:rsidR="006B662E">
              <w:rPr>
                <w:sz w:val="22"/>
                <w:szCs w:val="22"/>
              </w:rPr>
              <w:t>,</w:t>
            </w:r>
          </w:p>
          <w:p w:rsidR="007B698F" w:rsidRPr="00E542F7" w:rsidRDefault="007B698F" w:rsidP="00365B38">
            <w:pPr>
              <w:widowControl w:val="0"/>
              <w:jc w:val="center"/>
              <w:rPr>
                <w:sz w:val="22"/>
                <w:szCs w:val="22"/>
              </w:rPr>
            </w:pPr>
            <w:r w:rsidRPr="00E542F7">
              <w:rPr>
                <w:sz w:val="22"/>
                <w:szCs w:val="22"/>
              </w:rPr>
              <w:t>пгт. Новоаганск</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 xml:space="preserve">МКУ «УКС»/ управление образования и </w:t>
            </w:r>
            <w:r w:rsidRPr="00E542F7">
              <w:rPr>
                <w:sz w:val="22"/>
                <w:szCs w:val="22"/>
              </w:rPr>
              <w:lastRenderedPageBreak/>
              <w:t>молодежной политики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8 294,8</w:t>
            </w:r>
          </w:p>
        </w:tc>
        <w:tc>
          <w:tcPr>
            <w:tcW w:w="1322" w:type="dxa"/>
            <w:shd w:val="clear" w:color="000000" w:fill="FFFFFF"/>
            <w:hideMark/>
          </w:tcPr>
          <w:p w:rsidR="007B698F" w:rsidRPr="00E542F7" w:rsidRDefault="007B698F" w:rsidP="00365B38">
            <w:pPr>
              <w:widowControl w:val="0"/>
              <w:jc w:val="center"/>
              <w:rPr>
                <w:sz w:val="22"/>
                <w:szCs w:val="22"/>
              </w:rPr>
            </w:pPr>
            <w:r w:rsidRPr="00E542F7">
              <w:rPr>
                <w:sz w:val="22"/>
                <w:szCs w:val="22"/>
              </w:rPr>
              <w:t>7 126,3</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1 168,5</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8 294,8</w:t>
            </w:r>
          </w:p>
        </w:tc>
        <w:tc>
          <w:tcPr>
            <w:tcW w:w="1322" w:type="dxa"/>
            <w:shd w:val="clear" w:color="000000" w:fill="FFFFFF"/>
            <w:hideMark/>
          </w:tcPr>
          <w:p w:rsidR="007B698F" w:rsidRPr="00E542F7" w:rsidRDefault="007B698F" w:rsidP="00365B38">
            <w:pPr>
              <w:widowControl w:val="0"/>
              <w:jc w:val="center"/>
              <w:rPr>
                <w:sz w:val="22"/>
                <w:szCs w:val="22"/>
              </w:rPr>
            </w:pPr>
            <w:r w:rsidRPr="00E542F7">
              <w:rPr>
                <w:sz w:val="22"/>
                <w:szCs w:val="22"/>
              </w:rPr>
              <w:t>7 126,3</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1 168,5</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1.1.13.</w:t>
            </w:r>
          </w:p>
        </w:tc>
        <w:tc>
          <w:tcPr>
            <w:tcW w:w="2188" w:type="dxa"/>
            <w:vMerge w:val="restart"/>
            <w:shd w:val="clear" w:color="auto" w:fill="auto"/>
            <w:hideMark/>
          </w:tcPr>
          <w:p w:rsidR="006B662E" w:rsidRDefault="007B698F" w:rsidP="00365B38">
            <w:pPr>
              <w:widowControl w:val="0"/>
              <w:jc w:val="center"/>
              <w:rPr>
                <w:sz w:val="22"/>
                <w:szCs w:val="22"/>
              </w:rPr>
            </w:pPr>
            <w:r w:rsidRPr="00E542F7">
              <w:rPr>
                <w:sz w:val="22"/>
                <w:szCs w:val="22"/>
              </w:rPr>
              <w:t>МБОУ «Новоаганская ОСШ № 1»</w:t>
            </w:r>
            <w:r w:rsidR="006B662E">
              <w:rPr>
                <w:sz w:val="22"/>
                <w:szCs w:val="22"/>
              </w:rPr>
              <w:t>,</w:t>
            </w:r>
          </w:p>
          <w:p w:rsidR="007B698F" w:rsidRPr="00E542F7" w:rsidRDefault="007B698F" w:rsidP="00365B38">
            <w:pPr>
              <w:widowControl w:val="0"/>
              <w:jc w:val="center"/>
              <w:rPr>
                <w:sz w:val="22"/>
                <w:szCs w:val="22"/>
              </w:rPr>
            </w:pPr>
            <w:r w:rsidRPr="00E542F7">
              <w:rPr>
                <w:sz w:val="22"/>
                <w:szCs w:val="22"/>
              </w:rPr>
              <w:t>пгт. Новоаганск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2 592,2</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2 592,2</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2 592,2</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2 592,2</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1.1.14.</w:t>
            </w:r>
          </w:p>
        </w:tc>
        <w:tc>
          <w:tcPr>
            <w:tcW w:w="2188" w:type="dxa"/>
            <w:vMerge w:val="restart"/>
            <w:shd w:val="clear" w:color="auto" w:fill="auto"/>
            <w:hideMark/>
          </w:tcPr>
          <w:p w:rsidR="006B662E" w:rsidRDefault="007B698F" w:rsidP="00365B38">
            <w:pPr>
              <w:widowControl w:val="0"/>
              <w:jc w:val="center"/>
              <w:rPr>
                <w:sz w:val="22"/>
                <w:szCs w:val="22"/>
              </w:rPr>
            </w:pPr>
            <w:r w:rsidRPr="00E542F7">
              <w:rPr>
                <w:sz w:val="22"/>
                <w:szCs w:val="22"/>
              </w:rPr>
              <w:t xml:space="preserve">МБОУ </w:t>
            </w:r>
            <w:r w:rsidR="006B662E">
              <w:rPr>
                <w:sz w:val="22"/>
                <w:szCs w:val="22"/>
              </w:rPr>
              <w:t>«</w:t>
            </w:r>
            <w:r w:rsidRPr="00E542F7">
              <w:rPr>
                <w:sz w:val="22"/>
                <w:szCs w:val="22"/>
              </w:rPr>
              <w:t>Чехломеевская ОШ</w:t>
            </w:r>
            <w:r w:rsidR="006B662E">
              <w:rPr>
                <w:sz w:val="22"/>
                <w:szCs w:val="22"/>
              </w:rPr>
              <w:t>»,</w:t>
            </w:r>
          </w:p>
          <w:p w:rsidR="007B698F" w:rsidRPr="00E542F7" w:rsidRDefault="007B698F" w:rsidP="00365B38">
            <w:pPr>
              <w:widowControl w:val="0"/>
              <w:jc w:val="center"/>
              <w:rPr>
                <w:sz w:val="22"/>
                <w:szCs w:val="22"/>
              </w:rPr>
            </w:pPr>
            <w:r w:rsidRPr="00E542F7">
              <w:rPr>
                <w:sz w:val="22"/>
                <w:szCs w:val="22"/>
              </w:rPr>
              <w:t>д. Чехломей (ПИР)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1 801,0</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1 801,0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1 801,0</w:t>
            </w:r>
          </w:p>
        </w:tc>
        <w:tc>
          <w:tcPr>
            <w:tcW w:w="1322" w:type="dxa"/>
            <w:shd w:val="clear" w:color="auto" w:fill="auto"/>
            <w:hideMark/>
          </w:tcPr>
          <w:p w:rsidR="007B698F" w:rsidRPr="007B698F" w:rsidRDefault="007B698F" w:rsidP="00365B38">
            <w:pPr>
              <w:widowControl w:val="0"/>
              <w:jc w:val="center"/>
              <w:rPr>
                <w:sz w:val="22"/>
                <w:szCs w:val="22"/>
              </w:rPr>
            </w:pPr>
            <w:r w:rsidRPr="007B698F">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1 801,0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1.1.15.</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МБОУ </w:t>
            </w:r>
            <w:r w:rsidR="006B662E">
              <w:rPr>
                <w:sz w:val="22"/>
                <w:szCs w:val="22"/>
              </w:rPr>
              <w:t>«Варьеганская ОСШ»,</w:t>
            </w:r>
            <w:r w:rsidRPr="00E542F7">
              <w:rPr>
                <w:sz w:val="22"/>
                <w:szCs w:val="22"/>
              </w:rPr>
              <w:t xml:space="preserve"> с. Варьеган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6 759,6</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112,7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6 646,9</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6 759,6</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112,7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6 646,9</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1.1.16.</w:t>
            </w:r>
          </w:p>
        </w:tc>
        <w:tc>
          <w:tcPr>
            <w:tcW w:w="2188" w:type="dxa"/>
            <w:vMerge w:val="restart"/>
            <w:shd w:val="clear" w:color="auto" w:fill="auto"/>
            <w:hideMark/>
          </w:tcPr>
          <w:p w:rsidR="006B662E" w:rsidRDefault="006B662E" w:rsidP="00365B38">
            <w:pPr>
              <w:widowControl w:val="0"/>
              <w:jc w:val="center"/>
              <w:rPr>
                <w:sz w:val="22"/>
                <w:szCs w:val="22"/>
              </w:rPr>
            </w:pPr>
            <w:r>
              <w:rPr>
                <w:sz w:val="22"/>
                <w:szCs w:val="22"/>
              </w:rPr>
              <w:t>МБОУ «</w:t>
            </w:r>
            <w:r w:rsidR="007B698F" w:rsidRPr="00E542F7">
              <w:rPr>
                <w:sz w:val="22"/>
                <w:szCs w:val="22"/>
              </w:rPr>
              <w:t>Новоаганская ОСШ имени маршала Советского Союза Г.К. Жукова</w:t>
            </w:r>
            <w:r>
              <w:rPr>
                <w:sz w:val="22"/>
                <w:szCs w:val="22"/>
              </w:rPr>
              <w:t>»,</w:t>
            </w:r>
          </w:p>
          <w:p w:rsidR="007B698F" w:rsidRPr="00E542F7" w:rsidRDefault="006B662E" w:rsidP="00365B38">
            <w:pPr>
              <w:widowControl w:val="0"/>
              <w:jc w:val="center"/>
              <w:rPr>
                <w:sz w:val="22"/>
                <w:szCs w:val="22"/>
              </w:rPr>
            </w:pPr>
            <w:r>
              <w:rPr>
                <w:sz w:val="22"/>
                <w:szCs w:val="22"/>
              </w:rPr>
              <w:t>п</w:t>
            </w:r>
            <w:r w:rsidR="007B698F" w:rsidRPr="00E542F7">
              <w:rPr>
                <w:sz w:val="22"/>
                <w:szCs w:val="22"/>
              </w:rPr>
              <w:t>гт</w:t>
            </w:r>
            <w:r>
              <w:rPr>
                <w:sz w:val="22"/>
                <w:szCs w:val="22"/>
              </w:rPr>
              <w:t>.</w:t>
            </w:r>
            <w:r w:rsidR="007B698F" w:rsidRPr="00E542F7">
              <w:rPr>
                <w:sz w:val="22"/>
                <w:szCs w:val="22"/>
              </w:rPr>
              <w:t xml:space="preserve"> Новоаганск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652,9</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652,9</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652,9</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652,9</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1.1.17.</w:t>
            </w:r>
          </w:p>
        </w:tc>
        <w:tc>
          <w:tcPr>
            <w:tcW w:w="2188" w:type="dxa"/>
            <w:vMerge w:val="restart"/>
            <w:shd w:val="clear" w:color="auto" w:fill="auto"/>
            <w:hideMark/>
          </w:tcPr>
          <w:p w:rsidR="007B698F" w:rsidRPr="00E542F7" w:rsidRDefault="006B662E" w:rsidP="00365B38">
            <w:pPr>
              <w:widowControl w:val="0"/>
              <w:jc w:val="center"/>
              <w:rPr>
                <w:sz w:val="22"/>
                <w:szCs w:val="22"/>
              </w:rPr>
            </w:pPr>
            <w:r>
              <w:rPr>
                <w:sz w:val="22"/>
                <w:szCs w:val="22"/>
              </w:rPr>
              <w:t>МБОУ «Охтеурьская ОСШ»,</w:t>
            </w:r>
            <w:r w:rsidR="007B698F" w:rsidRPr="00E542F7">
              <w:rPr>
                <w:sz w:val="22"/>
                <w:szCs w:val="22"/>
              </w:rPr>
              <w:t xml:space="preserve"> с.Охтеурье</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образования и </w:t>
            </w:r>
            <w:r w:rsidRPr="00E542F7">
              <w:rPr>
                <w:sz w:val="22"/>
                <w:szCs w:val="22"/>
              </w:rPr>
              <w:lastRenderedPageBreak/>
              <w:t>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3 432,6</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3 432,6</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3 432,6</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3 432,6</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1.1.18.</w:t>
            </w:r>
          </w:p>
        </w:tc>
        <w:tc>
          <w:tcPr>
            <w:tcW w:w="2188" w:type="dxa"/>
            <w:vMerge w:val="restart"/>
            <w:shd w:val="clear" w:color="auto" w:fill="auto"/>
            <w:hideMark/>
          </w:tcPr>
          <w:p w:rsidR="006B662E" w:rsidRDefault="007B698F" w:rsidP="00365B38">
            <w:pPr>
              <w:widowControl w:val="0"/>
              <w:jc w:val="center"/>
              <w:rPr>
                <w:sz w:val="22"/>
                <w:szCs w:val="22"/>
              </w:rPr>
            </w:pPr>
            <w:r w:rsidRPr="00E542F7">
              <w:rPr>
                <w:sz w:val="22"/>
                <w:szCs w:val="22"/>
              </w:rPr>
              <w:t xml:space="preserve">МБДОУ </w:t>
            </w:r>
            <w:r w:rsidR="006B662E">
              <w:rPr>
                <w:sz w:val="22"/>
                <w:szCs w:val="22"/>
              </w:rPr>
              <w:t>«</w:t>
            </w:r>
            <w:r w:rsidRPr="00E542F7">
              <w:rPr>
                <w:sz w:val="22"/>
                <w:szCs w:val="22"/>
              </w:rPr>
              <w:t>Вар</w:t>
            </w:r>
            <w:r w:rsidR="006B662E">
              <w:rPr>
                <w:sz w:val="22"/>
                <w:szCs w:val="22"/>
              </w:rPr>
              <w:t xml:space="preserve">ьеганский </w:t>
            </w:r>
            <w:r w:rsidR="002C2E14">
              <w:rPr>
                <w:sz w:val="22"/>
                <w:szCs w:val="22"/>
              </w:rPr>
              <w:t>Д</w:t>
            </w:r>
            <w:r w:rsidRPr="00E542F7">
              <w:rPr>
                <w:sz w:val="22"/>
                <w:szCs w:val="22"/>
              </w:rPr>
              <w:t>СКВ Олененок</w:t>
            </w:r>
            <w:r w:rsidR="006B662E">
              <w:rPr>
                <w:sz w:val="22"/>
                <w:szCs w:val="22"/>
              </w:rPr>
              <w:t>»,</w:t>
            </w:r>
          </w:p>
          <w:p w:rsidR="007B698F" w:rsidRPr="00E542F7" w:rsidRDefault="007B698F" w:rsidP="00365B38">
            <w:pPr>
              <w:widowControl w:val="0"/>
              <w:jc w:val="center"/>
              <w:rPr>
                <w:sz w:val="22"/>
                <w:szCs w:val="22"/>
              </w:rPr>
            </w:pPr>
            <w:r w:rsidRPr="00E542F7">
              <w:rPr>
                <w:sz w:val="22"/>
                <w:szCs w:val="22"/>
              </w:rPr>
              <w:t>с.</w:t>
            </w:r>
            <w:r w:rsidR="006B662E">
              <w:rPr>
                <w:sz w:val="22"/>
                <w:szCs w:val="22"/>
              </w:rPr>
              <w:t xml:space="preserve"> </w:t>
            </w:r>
            <w:r w:rsidRPr="00E542F7">
              <w:rPr>
                <w:sz w:val="22"/>
                <w:szCs w:val="22"/>
              </w:rPr>
              <w:t>Варьеган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7 175,1</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7 175,1</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7 175,1</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7 175,1</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1.1.19.</w:t>
            </w:r>
          </w:p>
        </w:tc>
        <w:tc>
          <w:tcPr>
            <w:tcW w:w="2188" w:type="dxa"/>
            <w:vMerge w:val="restart"/>
            <w:shd w:val="clear" w:color="auto" w:fill="auto"/>
            <w:hideMark/>
          </w:tcPr>
          <w:p w:rsidR="002C2E14" w:rsidRDefault="002C2E14" w:rsidP="00365B38">
            <w:pPr>
              <w:widowControl w:val="0"/>
              <w:jc w:val="center"/>
              <w:rPr>
                <w:sz w:val="22"/>
                <w:szCs w:val="22"/>
              </w:rPr>
            </w:pPr>
            <w:r>
              <w:rPr>
                <w:sz w:val="22"/>
                <w:szCs w:val="22"/>
              </w:rPr>
              <w:t>МБОУ «</w:t>
            </w:r>
            <w:r w:rsidR="007B698F" w:rsidRPr="00E542F7">
              <w:rPr>
                <w:sz w:val="22"/>
                <w:szCs w:val="22"/>
              </w:rPr>
              <w:t>Новоаганская очно-заочная школа</w:t>
            </w:r>
            <w:r>
              <w:rPr>
                <w:sz w:val="22"/>
                <w:szCs w:val="22"/>
              </w:rPr>
              <w:t>»,</w:t>
            </w:r>
          </w:p>
          <w:p w:rsidR="007B698F" w:rsidRPr="00E542F7" w:rsidRDefault="007B698F" w:rsidP="00365B38">
            <w:pPr>
              <w:widowControl w:val="0"/>
              <w:jc w:val="center"/>
              <w:rPr>
                <w:sz w:val="22"/>
                <w:szCs w:val="22"/>
              </w:rPr>
            </w:pPr>
            <w:r w:rsidRPr="00E542F7">
              <w:rPr>
                <w:sz w:val="22"/>
                <w:szCs w:val="22"/>
              </w:rPr>
              <w:t>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2 086,6</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2 086,6</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2 086,6</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2 086,6</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1.1.20.</w:t>
            </w:r>
          </w:p>
        </w:tc>
        <w:tc>
          <w:tcPr>
            <w:tcW w:w="2188" w:type="dxa"/>
            <w:vMerge w:val="restart"/>
            <w:shd w:val="clear" w:color="auto" w:fill="auto"/>
            <w:hideMark/>
          </w:tcPr>
          <w:p w:rsidR="002C2E14" w:rsidRDefault="002C2E14" w:rsidP="00365B38">
            <w:pPr>
              <w:widowControl w:val="0"/>
              <w:jc w:val="center"/>
              <w:rPr>
                <w:sz w:val="22"/>
                <w:szCs w:val="22"/>
              </w:rPr>
            </w:pPr>
            <w:r>
              <w:rPr>
                <w:sz w:val="22"/>
                <w:szCs w:val="22"/>
              </w:rPr>
              <w:t>МАУ ДО «</w:t>
            </w:r>
            <w:r w:rsidR="007B698F" w:rsidRPr="00E542F7">
              <w:rPr>
                <w:sz w:val="22"/>
                <w:szCs w:val="22"/>
              </w:rPr>
              <w:t>Спектр</w:t>
            </w:r>
            <w:r>
              <w:rPr>
                <w:sz w:val="22"/>
                <w:szCs w:val="22"/>
              </w:rPr>
              <w:t>»</w:t>
            </w:r>
            <w:r w:rsidR="007B698F" w:rsidRPr="00E542F7">
              <w:rPr>
                <w:sz w:val="22"/>
                <w:szCs w:val="22"/>
              </w:rPr>
              <w:t xml:space="preserve"> ул.</w:t>
            </w:r>
            <w:r>
              <w:rPr>
                <w:sz w:val="22"/>
                <w:szCs w:val="22"/>
              </w:rPr>
              <w:t xml:space="preserve"> </w:t>
            </w:r>
            <w:r w:rsidR="007B698F" w:rsidRPr="00E542F7">
              <w:rPr>
                <w:sz w:val="22"/>
                <w:szCs w:val="22"/>
              </w:rPr>
              <w:t>Школьная,</w:t>
            </w:r>
          </w:p>
          <w:p w:rsidR="002C2E14" w:rsidRDefault="007B698F" w:rsidP="00365B38">
            <w:pPr>
              <w:widowControl w:val="0"/>
              <w:jc w:val="center"/>
              <w:rPr>
                <w:sz w:val="22"/>
                <w:szCs w:val="22"/>
              </w:rPr>
            </w:pPr>
            <w:r w:rsidRPr="00E542F7">
              <w:rPr>
                <w:sz w:val="22"/>
                <w:szCs w:val="22"/>
              </w:rPr>
              <w:t>д.</w:t>
            </w:r>
            <w:r w:rsidR="002C2E14">
              <w:rPr>
                <w:sz w:val="22"/>
                <w:szCs w:val="22"/>
              </w:rPr>
              <w:t xml:space="preserve"> </w:t>
            </w:r>
            <w:r w:rsidRPr="00E542F7">
              <w:rPr>
                <w:sz w:val="22"/>
                <w:szCs w:val="22"/>
              </w:rPr>
              <w:t>12а,</w:t>
            </w:r>
          </w:p>
          <w:p w:rsidR="007B698F" w:rsidRPr="00E542F7" w:rsidRDefault="007B698F" w:rsidP="00365B38">
            <w:pPr>
              <w:widowControl w:val="0"/>
              <w:jc w:val="center"/>
              <w:rPr>
                <w:sz w:val="22"/>
                <w:szCs w:val="22"/>
              </w:rPr>
            </w:pPr>
            <w:r w:rsidRPr="00E542F7">
              <w:rPr>
                <w:sz w:val="22"/>
                <w:szCs w:val="22"/>
              </w:rPr>
              <w:t>пгт.</w:t>
            </w:r>
            <w:r w:rsidR="002C2E14">
              <w:rPr>
                <w:sz w:val="22"/>
                <w:szCs w:val="22"/>
              </w:rPr>
              <w:t xml:space="preserve"> </w:t>
            </w:r>
            <w:r w:rsidRPr="00E542F7">
              <w:rPr>
                <w:sz w:val="22"/>
                <w:szCs w:val="22"/>
              </w:rPr>
              <w:t>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833,7</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833,7</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833,7</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833,7</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1.1.21.</w:t>
            </w:r>
          </w:p>
        </w:tc>
        <w:tc>
          <w:tcPr>
            <w:tcW w:w="2188" w:type="dxa"/>
            <w:vMerge w:val="restart"/>
            <w:shd w:val="clear" w:color="auto" w:fill="auto"/>
            <w:hideMark/>
          </w:tcPr>
          <w:p w:rsidR="002C2E14" w:rsidRDefault="002C2E14" w:rsidP="00365B38">
            <w:pPr>
              <w:widowControl w:val="0"/>
              <w:jc w:val="center"/>
              <w:rPr>
                <w:sz w:val="22"/>
                <w:szCs w:val="22"/>
              </w:rPr>
            </w:pPr>
            <w:r>
              <w:rPr>
                <w:sz w:val="22"/>
                <w:szCs w:val="22"/>
              </w:rPr>
              <w:t>МАУ ДО «</w:t>
            </w:r>
            <w:r w:rsidR="007B698F" w:rsidRPr="00E542F7">
              <w:rPr>
                <w:sz w:val="22"/>
                <w:szCs w:val="22"/>
              </w:rPr>
              <w:t>Спектр</w:t>
            </w:r>
            <w:r>
              <w:rPr>
                <w:sz w:val="22"/>
                <w:szCs w:val="22"/>
              </w:rPr>
              <w:t>»</w:t>
            </w:r>
          </w:p>
          <w:p w:rsidR="002C2E14" w:rsidRDefault="007B698F" w:rsidP="00365B38">
            <w:pPr>
              <w:widowControl w:val="0"/>
              <w:jc w:val="center"/>
              <w:rPr>
                <w:sz w:val="22"/>
                <w:szCs w:val="22"/>
              </w:rPr>
            </w:pPr>
            <w:r w:rsidRPr="00E542F7">
              <w:rPr>
                <w:sz w:val="22"/>
                <w:szCs w:val="22"/>
              </w:rPr>
              <w:t>ул.</w:t>
            </w:r>
            <w:r w:rsidR="002C2E14">
              <w:rPr>
                <w:sz w:val="22"/>
                <w:szCs w:val="22"/>
              </w:rPr>
              <w:t xml:space="preserve"> </w:t>
            </w:r>
            <w:r w:rsidRPr="00E542F7">
              <w:rPr>
                <w:sz w:val="22"/>
                <w:szCs w:val="22"/>
              </w:rPr>
              <w:t>Энергетиков,</w:t>
            </w:r>
          </w:p>
          <w:p w:rsidR="007B698F" w:rsidRPr="00E542F7" w:rsidRDefault="007B698F" w:rsidP="00365B38">
            <w:pPr>
              <w:widowControl w:val="0"/>
              <w:jc w:val="center"/>
              <w:rPr>
                <w:sz w:val="22"/>
                <w:szCs w:val="22"/>
              </w:rPr>
            </w:pPr>
            <w:r w:rsidRPr="00E542F7">
              <w:rPr>
                <w:sz w:val="22"/>
                <w:szCs w:val="22"/>
              </w:rPr>
              <w:t>д.</w:t>
            </w:r>
            <w:r w:rsidR="002C2E14">
              <w:rPr>
                <w:sz w:val="22"/>
                <w:szCs w:val="22"/>
              </w:rPr>
              <w:t xml:space="preserve"> </w:t>
            </w:r>
            <w:r w:rsidRPr="00E542F7">
              <w:rPr>
                <w:sz w:val="22"/>
                <w:szCs w:val="22"/>
              </w:rPr>
              <w:t>4, пгт.</w:t>
            </w:r>
            <w:r w:rsidR="002C2E14">
              <w:rPr>
                <w:sz w:val="22"/>
                <w:szCs w:val="22"/>
              </w:rPr>
              <w:t xml:space="preserve"> </w:t>
            </w:r>
            <w:r w:rsidRPr="00E542F7">
              <w:rPr>
                <w:sz w:val="22"/>
                <w:szCs w:val="22"/>
              </w:rPr>
              <w:t>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образования и 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1 368,9</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1 368,9</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1 368,9</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1 368,9</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1.2.</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Основное мероприятие «Строительство </w:t>
            </w:r>
            <w:r w:rsidRPr="00E542F7">
              <w:rPr>
                <w:sz w:val="22"/>
                <w:szCs w:val="22"/>
              </w:rPr>
              <w:lastRenderedPageBreak/>
              <w:t>(реконструкция) объектов образования» (1)</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 xml:space="preserve">МКУ «УКС»/ управление образования и </w:t>
            </w:r>
            <w:r w:rsidRPr="00E542F7">
              <w:rPr>
                <w:sz w:val="22"/>
                <w:szCs w:val="22"/>
              </w:rPr>
              <w:lastRenderedPageBreak/>
              <w:t>молодежной политики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Итого по подпрограмме 1</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134 708,0</w:t>
            </w:r>
          </w:p>
        </w:tc>
        <w:tc>
          <w:tcPr>
            <w:tcW w:w="1322" w:type="dxa"/>
            <w:shd w:val="clear" w:color="000000" w:fill="FFFFFF"/>
            <w:hideMark/>
          </w:tcPr>
          <w:p w:rsidR="007B698F" w:rsidRPr="00E542F7" w:rsidRDefault="007B698F" w:rsidP="00365B38">
            <w:pPr>
              <w:widowControl w:val="0"/>
              <w:jc w:val="center"/>
              <w:rPr>
                <w:sz w:val="22"/>
                <w:szCs w:val="22"/>
              </w:rPr>
            </w:pPr>
            <w:r w:rsidRPr="00E542F7">
              <w:rPr>
                <w:sz w:val="22"/>
                <w:szCs w:val="22"/>
              </w:rPr>
              <w:t>29 801,0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104 907,1</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134 708,0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29 801,0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104 907,1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trHeight w:val="385"/>
        </w:trPr>
        <w:tc>
          <w:tcPr>
            <w:tcW w:w="15624" w:type="dxa"/>
            <w:gridSpan w:val="11"/>
            <w:shd w:val="clear" w:color="auto" w:fill="auto"/>
            <w:noWrap/>
            <w:vAlign w:val="center"/>
            <w:hideMark/>
          </w:tcPr>
          <w:p w:rsidR="007B698F" w:rsidRPr="002C2E14" w:rsidRDefault="007B698F" w:rsidP="00F3571C">
            <w:pPr>
              <w:widowControl w:val="0"/>
              <w:jc w:val="center"/>
              <w:rPr>
                <w:b/>
                <w:sz w:val="22"/>
                <w:szCs w:val="22"/>
              </w:rPr>
            </w:pPr>
            <w:r w:rsidRPr="002C2E14">
              <w:rPr>
                <w:b/>
                <w:sz w:val="22"/>
                <w:szCs w:val="22"/>
              </w:rPr>
              <w:t>Подпрограмма 2. Строительство (реконструкция), капитальный и текущий ремонт объектов культуры</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2.1.</w:t>
            </w:r>
          </w:p>
        </w:tc>
        <w:tc>
          <w:tcPr>
            <w:tcW w:w="2188"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Основное мероприятие «Строительство (реконструкция) объектов культуры» (1)</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306 200,2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6 273,8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299 926,4</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306 200,2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6 273,8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299 926,4</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2.1.1.</w:t>
            </w:r>
          </w:p>
        </w:tc>
        <w:tc>
          <w:tcPr>
            <w:tcW w:w="2188" w:type="dxa"/>
            <w:vMerge w:val="restart"/>
            <w:shd w:val="clear" w:color="auto" w:fill="auto"/>
            <w:hideMark/>
          </w:tcPr>
          <w:p w:rsidR="002C2E14" w:rsidRDefault="007B698F" w:rsidP="00365B38">
            <w:pPr>
              <w:widowControl w:val="0"/>
              <w:jc w:val="center"/>
              <w:rPr>
                <w:sz w:val="22"/>
                <w:szCs w:val="22"/>
              </w:rPr>
            </w:pPr>
            <w:r w:rsidRPr="00E542F7">
              <w:rPr>
                <w:sz w:val="22"/>
                <w:szCs w:val="22"/>
              </w:rPr>
              <w:t>Культурно-образовательный комплекс в</w:t>
            </w:r>
          </w:p>
          <w:p w:rsidR="007B698F" w:rsidRPr="00E542F7" w:rsidRDefault="007B698F" w:rsidP="00365B38">
            <w:pPr>
              <w:widowControl w:val="0"/>
              <w:jc w:val="center"/>
              <w:rPr>
                <w:sz w:val="22"/>
                <w:szCs w:val="22"/>
              </w:rPr>
            </w:pPr>
            <w:r w:rsidRPr="00E542F7">
              <w:rPr>
                <w:sz w:val="22"/>
                <w:szCs w:val="22"/>
              </w:rPr>
              <w:t>с. Ларьяк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141 827,9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693,0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141 134,9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141 827,9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693,0</w:t>
            </w:r>
          </w:p>
        </w:tc>
        <w:tc>
          <w:tcPr>
            <w:tcW w:w="1334" w:type="dxa"/>
            <w:shd w:val="clear" w:color="000000" w:fill="FFFFFF"/>
            <w:hideMark/>
          </w:tcPr>
          <w:p w:rsidR="007B698F" w:rsidRPr="00E542F7" w:rsidRDefault="007B698F" w:rsidP="00365B38">
            <w:pPr>
              <w:widowControl w:val="0"/>
              <w:jc w:val="center"/>
              <w:rPr>
                <w:sz w:val="22"/>
                <w:szCs w:val="22"/>
              </w:rPr>
            </w:pPr>
            <w:r w:rsidRPr="00E542F7">
              <w:rPr>
                <w:sz w:val="22"/>
                <w:szCs w:val="22"/>
              </w:rPr>
              <w:t>141 134,9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2.1.2.</w:t>
            </w:r>
          </w:p>
        </w:tc>
        <w:tc>
          <w:tcPr>
            <w:tcW w:w="2188"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Сельский дом культуры в д. Вата</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164 372,3</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5 580,8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158 791,5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164 372,3</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5 580,8</w:t>
            </w:r>
          </w:p>
        </w:tc>
        <w:tc>
          <w:tcPr>
            <w:tcW w:w="1334" w:type="dxa"/>
            <w:shd w:val="clear" w:color="000000" w:fill="FFFFFF"/>
            <w:hideMark/>
          </w:tcPr>
          <w:p w:rsidR="007B698F" w:rsidRPr="00E542F7" w:rsidRDefault="007B698F" w:rsidP="00365B38">
            <w:pPr>
              <w:widowControl w:val="0"/>
              <w:jc w:val="center"/>
              <w:rPr>
                <w:sz w:val="22"/>
                <w:szCs w:val="22"/>
              </w:rPr>
            </w:pPr>
            <w:r w:rsidRPr="00E542F7">
              <w:rPr>
                <w:sz w:val="22"/>
                <w:szCs w:val="22"/>
              </w:rPr>
              <w:t>158 791,5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2.2.</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Основное мероприятие «Капитальный и </w:t>
            </w:r>
            <w:r w:rsidRPr="00E542F7">
              <w:rPr>
                <w:sz w:val="22"/>
                <w:szCs w:val="22"/>
              </w:rPr>
              <w:lastRenderedPageBreak/>
              <w:t>текущий ремонт объектов культуры» (2,</w:t>
            </w:r>
            <w:r w:rsidR="002C2E14">
              <w:rPr>
                <w:sz w:val="22"/>
                <w:szCs w:val="22"/>
              </w:rPr>
              <w:t xml:space="preserve"> </w:t>
            </w:r>
            <w:r w:rsidRPr="00E542F7">
              <w:rPr>
                <w:sz w:val="22"/>
                <w:szCs w:val="22"/>
              </w:rPr>
              <w:t>3)</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 xml:space="preserve">МКУ «УКС»/ управление культуры и спорта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25 720,8</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1 497,2</w:t>
            </w:r>
          </w:p>
        </w:tc>
        <w:tc>
          <w:tcPr>
            <w:tcW w:w="133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21 723,6</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2 500,0</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25 720,8</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1 497,2</w:t>
            </w:r>
          </w:p>
        </w:tc>
        <w:tc>
          <w:tcPr>
            <w:tcW w:w="133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21 723,6</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2 500,0</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000000" w:fill="FFFFFF"/>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2.2.1.</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Капитальный и текущий ремонт объектов культуры</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2 500,0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2 500,0</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2 500,0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000000" w:fill="FFFFFF"/>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2 500,0</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000000" w:fill="FFFFFF"/>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2.2.2.</w:t>
            </w:r>
          </w:p>
        </w:tc>
        <w:tc>
          <w:tcPr>
            <w:tcW w:w="2188" w:type="dxa"/>
            <w:vMerge w:val="restart"/>
            <w:shd w:val="clear" w:color="auto" w:fill="auto"/>
            <w:hideMark/>
          </w:tcPr>
          <w:p w:rsidR="002C2E14" w:rsidRDefault="002C2E14" w:rsidP="00365B38">
            <w:pPr>
              <w:widowControl w:val="0"/>
              <w:jc w:val="center"/>
              <w:rPr>
                <w:sz w:val="22"/>
                <w:szCs w:val="22"/>
              </w:rPr>
            </w:pPr>
            <w:r>
              <w:rPr>
                <w:sz w:val="22"/>
                <w:szCs w:val="22"/>
              </w:rPr>
              <w:t>РМАУ МКДК «Арлекино»,</w:t>
            </w:r>
          </w:p>
          <w:p w:rsidR="002C2E14" w:rsidRDefault="007B698F" w:rsidP="00365B38">
            <w:pPr>
              <w:widowControl w:val="0"/>
              <w:jc w:val="center"/>
              <w:rPr>
                <w:sz w:val="22"/>
                <w:szCs w:val="22"/>
              </w:rPr>
            </w:pPr>
            <w:r w:rsidRPr="00E542F7">
              <w:rPr>
                <w:sz w:val="22"/>
                <w:szCs w:val="22"/>
              </w:rPr>
              <w:t>пгт. Излучинск,</w:t>
            </w:r>
          </w:p>
          <w:p w:rsidR="002C2E14" w:rsidRDefault="007B698F" w:rsidP="00365B38">
            <w:pPr>
              <w:widowControl w:val="0"/>
              <w:jc w:val="center"/>
              <w:rPr>
                <w:sz w:val="22"/>
                <w:szCs w:val="22"/>
              </w:rPr>
            </w:pPr>
            <w:r w:rsidRPr="00E542F7">
              <w:rPr>
                <w:sz w:val="22"/>
                <w:szCs w:val="22"/>
              </w:rPr>
              <w:t>ул. Набережная</w:t>
            </w:r>
            <w:r w:rsidR="002C2E14">
              <w:rPr>
                <w:sz w:val="22"/>
                <w:szCs w:val="22"/>
              </w:rPr>
              <w:t>,</w:t>
            </w:r>
          </w:p>
          <w:p w:rsidR="007B698F" w:rsidRPr="00E542F7" w:rsidRDefault="007B698F" w:rsidP="00365B38">
            <w:pPr>
              <w:widowControl w:val="0"/>
              <w:jc w:val="center"/>
              <w:rPr>
                <w:sz w:val="22"/>
                <w:szCs w:val="22"/>
              </w:rPr>
            </w:pPr>
            <w:r w:rsidRPr="00E542F7">
              <w:rPr>
                <w:sz w:val="22"/>
                <w:szCs w:val="22"/>
              </w:rPr>
              <w:t>д.</w:t>
            </w:r>
            <w:r w:rsidR="002C2E14">
              <w:rPr>
                <w:sz w:val="22"/>
                <w:szCs w:val="22"/>
              </w:rPr>
              <w:t xml:space="preserve"> </w:t>
            </w:r>
            <w:r w:rsidRPr="00E542F7">
              <w:rPr>
                <w:sz w:val="22"/>
                <w:szCs w:val="22"/>
              </w:rPr>
              <w:t>13б</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3 384,2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748,2</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2 636,0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3 384,2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748,2</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2 636,0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2.2.3.</w:t>
            </w:r>
          </w:p>
        </w:tc>
        <w:tc>
          <w:tcPr>
            <w:tcW w:w="2188" w:type="dxa"/>
            <w:vMerge w:val="restart"/>
            <w:shd w:val="clear" w:color="auto" w:fill="auto"/>
            <w:hideMark/>
          </w:tcPr>
          <w:p w:rsidR="002C2E14" w:rsidRDefault="007B698F" w:rsidP="00365B38">
            <w:pPr>
              <w:widowControl w:val="0"/>
              <w:jc w:val="center"/>
              <w:rPr>
                <w:sz w:val="22"/>
                <w:szCs w:val="22"/>
              </w:rPr>
            </w:pPr>
            <w:r w:rsidRPr="00E542F7">
              <w:rPr>
                <w:sz w:val="22"/>
                <w:szCs w:val="22"/>
              </w:rPr>
              <w:t xml:space="preserve">РМАУ МКДК </w:t>
            </w:r>
            <w:r w:rsidR="002C2E14">
              <w:rPr>
                <w:sz w:val="22"/>
                <w:szCs w:val="22"/>
              </w:rPr>
              <w:t>«</w:t>
            </w:r>
            <w:r w:rsidRPr="00E542F7">
              <w:rPr>
                <w:sz w:val="22"/>
                <w:szCs w:val="22"/>
              </w:rPr>
              <w:t>Арлекино</w:t>
            </w:r>
            <w:r w:rsidR="002C2E14">
              <w:rPr>
                <w:sz w:val="22"/>
                <w:szCs w:val="22"/>
              </w:rPr>
              <w:t>»,</w:t>
            </w:r>
            <w:r w:rsidRPr="00E542F7">
              <w:rPr>
                <w:sz w:val="22"/>
                <w:szCs w:val="22"/>
              </w:rPr>
              <w:t xml:space="preserve"> Сельский клуб</w:t>
            </w:r>
            <w:r w:rsidR="002C2E14">
              <w:rPr>
                <w:sz w:val="22"/>
                <w:szCs w:val="22"/>
              </w:rPr>
              <w:t>,</w:t>
            </w:r>
          </w:p>
          <w:p w:rsidR="002C2E14" w:rsidRDefault="007B698F" w:rsidP="00365B38">
            <w:pPr>
              <w:widowControl w:val="0"/>
              <w:jc w:val="center"/>
              <w:rPr>
                <w:sz w:val="22"/>
                <w:szCs w:val="22"/>
              </w:rPr>
            </w:pPr>
            <w:r w:rsidRPr="00E542F7">
              <w:rPr>
                <w:sz w:val="22"/>
                <w:szCs w:val="22"/>
              </w:rPr>
              <w:t>с. Былино</w:t>
            </w:r>
            <w:r w:rsidR="002C2E14">
              <w:rPr>
                <w:sz w:val="22"/>
                <w:szCs w:val="22"/>
              </w:rPr>
              <w:t>,</w:t>
            </w:r>
          </w:p>
          <w:p w:rsidR="007B698F" w:rsidRPr="00E542F7" w:rsidRDefault="007B698F" w:rsidP="00365B38">
            <w:pPr>
              <w:widowControl w:val="0"/>
              <w:jc w:val="center"/>
              <w:rPr>
                <w:sz w:val="22"/>
                <w:szCs w:val="22"/>
              </w:rPr>
            </w:pPr>
            <w:r w:rsidRPr="00E542F7">
              <w:rPr>
                <w:sz w:val="22"/>
                <w:szCs w:val="22"/>
              </w:rPr>
              <w:t>ул. Речная</w:t>
            </w:r>
            <w:r w:rsidR="002C2E14">
              <w:rPr>
                <w:sz w:val="22"/>
                <w:szCs w:val="22"/>
              </w:rPr>
              <w:t>,</w:t>
            </w:r>
            <w:r w:rsidRPr="00E542F7">
              <w:rPr>
                <w:sz w:val="22"/>
                <w:szCs w:val="22"/>
              </w:rPr>
              <w:t xml:space="preserve"> д.</w:t>
            </w:r>
            <w:r w:rsidR="002C2E14">
              <w:rPr>
                <w:sz w:val="22"/>
                <w:szCs w:val="22"/>
              </w:rPr>
              <w:t xml:space="preserve"> </w:t>
            </w:r>
            <w:r w:rsidRPr="00E542F7">
              <w:rPr>
                <w:sz w:val="22"/>
                <w:szCs w:val="22"/>
              </w:rPr>
              <w:t>25А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68,5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68,5</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68,5</w:t>
            </w:r>
          </w:p>
        </w:tc>
        <w:tc>
          <w:tcPr>
            <w:tcW w:w="1322" w:type="dxa"/>
            <w:shd w:val="clear" w:color="auto" w:fill="auto"/>
            <w:noWrap/>
            <w:hideMark/>
          </w:tcPr>
          <w:p w:rsidR="007B698F" w:rsidRPr="007B698F" w:rsidRDefault="007B698F" w:rsidP="00365B38">
            <w:pPr>
              <w:widowControl w:val="0"/>
              <w:jc w:val="center"/>
              <w:rPr>
                <w:sz w:val="22"/>
                <w:szCs w:val="22"/>
              </w:rPr>
            </w:pPr>
            <w:r w:rsidRPr="007B698F">
              <w:rPr>
                <w:sz w:val="22"/>
                <w:szCs w:val="22"/>
              </w:rPr>
              <w:t>68,5</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2.2.4.</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МАУ </w:t>
            </w:r>
            <w:r w:rsidR="002C2E14">
              <w:rPr>
                <w:sz w:val="22"/>
                <w:szCs w:val="22"/>
              </w:rPr>
              <w:t>«</w:t>
            </w:r>
            <w:r w:rsidRPr="00E542F7">
              <w:rPr>
                <w:sz w:val="22"/>
                <w:szCs w:val="22"/>
              </w:rPr>
              <w:t>Межпоселенческий Центр национальных промыслов и ремесел</w:t>
            </w:r>
            <w:r w:rsidR="002C2E14">
              <w:rPr>
                <w:sz w:val="22"/>
                <w:szCs w:val="22"/>
              </w:rPr>
              <w:t>»,</w:t>
            </w:r>
            <w:r w:rsidRPr="00E542F7">
              <w:rPr>
                <w:sz w:val="22"/>
                <w:szCs w:val="22"/>
              </w:rPr>
              <w:t xml:space="preserve"> п. Аган, ул. Рыбников, д.</w:t>
            </w:r>
            <w:r w:rsidR="002C2E14">
              <w:rPr>
                <w:sz w:val="22"/>
                <w:szCs w:val="22"/>
              </w:rPr>
              <w:t xml:space="preserve"> </w:t>
            </w:r>
            <w:r w:rsidRPr="00E542F7">
              <w:rPr>
                <w:sz w:val="22"/>
                <w:szCs w:val="22"/>
              </w:rPr>
              <w:t>8 (ПИР)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581,5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581,5</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581,5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581,5</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7B698F" w:rsidRDefault="007B698F" w:rsidP="00365B38">
            <w:pPr>
              <w:widowControl w:val="0"/>
              <w:jc w:val="center"/>
              <w:rPr>
                <w:sz w:val="22"/>
                <w:szCs w:val="22"/>
              </w:rPr>
            </w:pPr>
            <w:r w:rsidRPr="007B698F">
              <w:rPr>
                <w:sz w:val="22"/>
                <w:szCs w:val="22"/>
              </w:rPr>
              <w:lastRenderedPageBreak/>
              <w:t>2.2.5.</w:t>
            </w:r>
          </w:p>
        </w:tc>
        <w:tc>
          <w:tcPr>
            <w:tcW w:w="2188" w:type="dxa"/>
            <w:vMerge w:val="restart"/>
            <w:shd w:val="clear" w:color="auto" w:fill="auto"/>
            <w:hideMark/>
          </w:tcPr>
          <w:p w:rsidR="002C2E14" w:rsidRDefault="007B698F" w:rsidP="00365B38">
            <w:pPr>
              <w:widowControl w:val="0"/>
              <w:jc w:val="center"/>
              <w:rPr>
                <w:sz w:val="22"/>
                <w:szCs w:val="22"/>
              </w:rPr>
            </w:pPr>
            <w:r w:rsidRPr="007B698F">
              <w:rPr>
                <w:sz w:val="22"/>
                <w:szCs w:val="22"/>
              </w:rPr>
              <w:t>Административное здание этнографического парка-музея</w:t>
            </w:r>
            <w:r w:rsidR="002C2E14">
              <w:rPr>
                <w:sz w:val="22"/>
                <w:szCs w:val="22"/>
              </w:rPr>
              <w:t>,</w:t>
            </w:r>
          </w:p>
          <w:p w:rsidR="002C2E14" w:rsidRDefault="007B698F" w:rsidP="00365B38">
            <w:pPr>
              <w:widowControl w:val="0"/>
              <w:jc w:val="center"/>
              <w:rPr>
                <w:sz w:val="22"/>
                <w:szCs w:val="22"/>
              </w:rPr>
            </w:pPr>
            <w:r w:rsidRPr="007B698F">
              <w:rPr>
                <w:sz w:val="22"/>
                <w:szCs w:val="22"/>
              </w:rPr>
              <w:t>с.</w:t>
            </w:r>
            <w:r w:rsidR="002C2E14">
              <w:rPr>
                <w:sz w:val="22"/>
                <w:szCs w:val="22"/>
              </w:rPr>
              <w:t xml:space="preserve"> </w:t>
            </w:r>
            <w:r w:rsidRPr="007B698F">
              <w:rPr>
                <w:sz w:val="22"/>
                <w:szCs w:val="22"/>
              </w:rPr>
              <w:t>Варьеган по</w:t>
            </w:r>
          </w:p>
          <w:p w:rsidR="007B698F" w:rsidRPr="007B698F" w:rsidRDefault="007B698F" w:rsidP="00365B38">
            <w:pPr>
              <w:widowControl w:val="0"/>
              <w:jc w:val="center"/>
              <w:rPr>
                <w:sz w:val="22"/>
                <w:szCs w:val="22"/>
              </w:rPr>
            </w:pPr>
            <w:r w:rsidRPr="007B698F">
              <w:rPr>
                <w:sz w:val="22"/>
                <w:szCs w:val="22"/>
              </w:rPr>
              <w:t>ул. Айваседа Мэру, д.</w:t>
            </w:r>
            <w:r w:rsidR="002C2E14">
              <w:rPr>
                <w:sz w:val="22"/>
                <w:szCs w:val="22"/>
              </w:rPr>
              <w:t xml:space="preserve"> </w:t>
            </w:r>
            <w:r w:rsidRPr="007B698F">
              <w:rPr>
                <w:sz w:val="22"/>
                <w:szCs w:val="22"/>
              </w:rPr>
              <w:t>20 (ПИР)</w:t>
            </w:r>
          </w:p>
        </w:tc>
        <w:tc>
          <w:tcPr>
            <w:tcW w:w="2232" w:type="dxa"/>
            <w:vMerge w:val="restart"/>
            <w:shd w:val="clear" w:color="auto" w:fill="auto"/>
            <w:hideMark/>
          </w:tcPr>
          <w:p w:rsidR="007B698F" w:rsidRPr="007B698F" w:rsidRDefault="007B698F" w:rsidP="00365B38">
            <w:pPr>
              <w:widowControl w:val="0"/>
              <w:jc w:val="center"/>
              <w:rPr>
                <w:sz w:val="22"/>
                <w:szCs w:val="22"/>
              </w:rPr>
            </w:pPr>
            <w:r w:rsidRPr="007B698F">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1 081,0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99,0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982,0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7B698F" w:rsidRDefault="007B698F" w:rsidP="00365B38">
            <w:pPr>
              <w:widowControl w:val="0"/>
              <w:jc w:val="center"/>
              <w:rPr>
                <w:sz w:val="22"/>
                <w:szCs w:val="22"/>
              </w:rPr>
            </w:pPr>
          </w:p>
        </w:tc>
        <w:tc>
          <w:tcPr>
            <w:tcW w:w="2188" w:type="dxa"/>
            <w:vMerge/>
            <w:hideMark/>
          </w:tcPr>
          <w:p w:rsidR="007B698F" w:rsidRPr="007B698F" w:rsidRDefault="007B698F" w:rsidP="00365B38">
            <w:pPr>
              <w:widowControl w:val="0"/>
              <w:jc w:val="center"/>
              <w:rPr>
                <w:sz w:val="22"/>
                <w:szCs w:val="22"/>
              </w:rPr>
            </w:pPr>
          </w:p>
        </w:tc>
        <w:tc>
          <w:tcPr>
            <w:tcW w:w="2232" w:type="dxa"/>
            <w:vMerge/>
            <w:hideMark/>
          </w:tcPr>
          <w:p w:rsidR="007B698F" w:rsidRPr="007B698F"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1 081,0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99,0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982,0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7B698F" w:rsidRDefault="007B698F" w:rsidP="00365B38">
            <w:pPr>
              <w:widowControl w:val="0"/>
              <w:jc w:val="center"/>
              <w:rPr>
                <w:sz w:val="22"/>
                <w:szCs w:val="22"/>
              </w:rPr>
            </w:pPr>
            <w:r w:rsidRPr="007B698F">
              <w:rPr>
                <w:sz w:val="22"/>
                <w:szCs w:val="22"/>
              </w:rPr>
              <w:t>2.2.6.</w:t>
            </w:r>
          </w:p>
        </w:tc>
        <w:tc>
          <w:tcPr>
            <w:tcW w:w="2188" w:type="dxa"/>
            <w:vMerge w:val="restart"/>
            <w:shd w:val="clear" w:color="auto" w:fill="auto"/>
            <w:hideMark/>
          </w:tcPr>
          <w:p w:rsidR="002C2E14" w:rsidRDefault="007B698F" w:rsidP="00365B38">
            <w:pPr>
              <w:widowControl w:val="0"/>
              <w:jc w:val="center"/>
              <w:rPr>
                <w:sz w:val="22"/>
                <w:szCs w:val="22"/>
              </w:rPr>
            </w:pPr>
            <w:r w:rsidRPr="007B698F">
              <w:rPr>
                <w:sz w:val="22"/>
                <w:szCs w:val="22"/>
              </w:rPr>
              <w:t xml:space="preserve">МАУДО </w:t>
            </w:r>
            <w:r w:rsidR="002C2E14">
              <w:rPr>
                <w:sz w:val="22"/>
                <w:szCs w:val="22"/>
              </w:rPr>
              <w:t>«Новоаганская ДШИ»</w:t>
            </w:r>
            <w:r w:rsidRPr="007B698F">
              <w:rPr>
                <w:sz w:val="22"/>
                <w:szCs w:val="22"/>
              </w:rPr>
              <w:t>,</w:t>
            </w:r>
          </w:p>
          <w:p w:rsidR="007B698F" w:rsidRPr="007B698F" w:rsidRDefault="007B698F" w:rsidP="00365B38">
            <w:pPr>
              <w:widowControl w:val="0"/>
              <w:jc w:val="center"/>
              <w:rPr>
                <w:sz w:val="22"/>
                <w:szCs w:val="22"/>
              </w:rPr>
            </w:pPr>
            <w:r w:rsidRPr="007B698F">
              <w:rPr>
                <w:sz w:val="22"/>
                <w:szCs w:val="22"/>
              </w:rPr>
              <w:t>пгт. Новоаганск</w:t>
            </w:r>
          </w:p>
        </w:tc>
        <w:tc>
          <w:tcPr>
            <w:tcW w:w="2232" w:type="dxa"/>
            <w:vMerge w:val="restart"/>
            <w:shd w:val="clear" w:color="auto" w:fill="auto"/>
            <w:hideMark/>
          </w:tcPr>
          <w:p w:rsidR="007B698F" w:rsidRPr="007B698F" w:rsidRDefault="007B698F" w:rsidP="00365B38">
            <w:pPr>
              <w:widowControl w:val="0"/>
              <w:jc w:val="center"/>
              <w:rPr>
                <w:sz w:val="22"/>
                <w:szCs w:val="22"/>
              </w:rPr>
            </w:pPr>
            <w:r w:rsidRPr="007B698F">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3 237,7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3 237,7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7B698F" w:rsidRDefault="007B698F" w:rsidP="00365B38">
            <w:pPr>
              <w:widowControl w:val="0"/>
              <w:jc w:val="center"/>
              <w:rPr>
                <w:sz w:val="22"/>
                <w:szCs w:val="22"/>
              </w:rPr>
            </w:pPr>
          </w:p>
        </w:tc>
        <w:tc>
          <w:tcPr>
            <w:tcW w:w="2188" w:type="dxa"/>
            <w:vMerge/>
            <w:hideMark/>
          </w:tcPr>
          <w:p w:rsidR="007B698F" w:rsidRPr="007B698F" w:rsidRDefault="007B698F" w:rsidP="00365B38">
            <w:pPr>
              <w:widowControl w:val="0"/>
              <w:jc w:val="center"/>
              <w:rPr>
                <w:sz w:val="22"/>
                <w:szCs w:val="22"/>
              </w:rPr>
            </w:pPr>
          </w:p>
        </w:tc>
        <w:tc>
          <w:tcPr>
            <w:tcW w:w="2232" w:type="dxa"/>
            <w:vMerge/>
            <w:hideMark/>
          </w:tcPr>
          <w:p w:rsidR="007B698F" w:rsidRPr="007B698F"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3 237,7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3 237,7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7B698F" w:rsidRDefault="007B698F" w:rsidP="00365B38">
            <w:pPr>
              <w:widowControl w:val="0"/>
              <w:jc w:val="center"/>
              <w:rPr>
                <w:sz w:val="22"/>
                <w:szCs w:val="22"/>
              </w:rPr>
            </w:pPr>
            <w:r w:rsidRPr="007B698F">
              <w:rPr>
                <w:sz w:val="22"/>
                <w:szCs w:val="22"/>
              </w:rPr>
              <w:t>2.2.7.</w:t>
            </w:r>
          </w:p>
        </w:tc>
        <w:tc>
          <w:tcPr>
            <w:tcW w:w="2188" w:type="dxa"/>
            <w:vMerge w:val="restart"/>
            <w:shd w:val="clear" w:color="auto" w:fill="auto"/>
            <w:hideMark/>
          </w:tcPr>
          <w:p w:rsidR="002C2E14" w:rsidRDefault="002C2E14" w:rsidP="00365B38">
            <w:pPr>
              <w:widowControl w:val="0"/>
              <w:jc w:val="center"/>
              <w:rPr>
                <w:sz w:val="22"/>
                <w:szCs w:val="22"/>
              </w:rPr>
            </w:pPr>
            <w:r>
              <w:rPr>
                <w:sz w:val="22"/>
                <w:szCs w:val="22"/>
              </w:rPr>
              <w:t>МАОДО «</w:t>
            </w:r>
            <w:r w:rsidR="007B698F" w:rsidRPr="007B698F">
              <w:rPr>
                <w:sz w:val="22"/>
                <w:szCs w:val="22"/>
              </w:rPr>
              <w:t>Детская школа искусств</w:t>
            </w:r>
          </w:p>
          <w:p w:rsidR="002C2E14" w:rsidRDefault="007B698F" w:rsidP="00365B38">
            <w:pPr>
              <w:widowControl w:val="0"/>
              <w:jc w:val="center"/>
              <w:rPr>
                <w:sz w:val="22"/>
                <w:szCs w:val="22"/>
              </w:rPr>
            </w:pPr>
            <w:r w:rsidRPr="007B698F">
              <w:rPr>
                <w:sz w:val="22"/>
                <w:szCs w:val="22"/>
              </w:rPr>
              <w:t>им.</w:t>
            </w:r>
            <w:r w:rsidR="002C2E14">
              <w:rPr>
                <w:sz w:val="22"/>
                <w:szCs w:val="22"/>
              </w:rPr>
              <w:t xml:space="preserve"> </w:t>
            </w:r>
            <w:r w:rsidRPr="007B698F">
              <w:rPr>
                <w:sz w:val="22"/>
                <w:szCs w:val="22"/>
              </w:rPr>
              <w:t>А.В. Ливна</w:t>
            </w:r>
            <w:r w:rsidR="002C2E14">
              <w:rPr>
                <w:sz w:val="22"/>
                <w:szCs w:val="22"/>
              </w:rPr>
              <w:t>»</w:t>
            </w:r>
            <w:r w:rsidRPr="007B698F">
              <w:rPr>
                <w:sz w:val="22"/>
                <w:szCs w:val="22"/>
              </w:rPr>
              <w:t>,</w:t>
            </w:r>
          </w:p>
          <w:p w:rsidR="007B698F" w:rsidRPr="007B698F" w:rsidRDefault="007B698F" w:rsidP="00365B38">
            <w:pPr>
              <w:widowControl w:val="0"/>
              <w:jc w:val="center"/>
              <w:rPr>
                <w:sz w:val="22"/>
                <w:szCs w:val="22"/>
              </w:rPr>
            </w:pPr>
            <w:r w:rsidRPr="007B698F">
              <w:rPr>
                <w:sz w:val="22"/>
                <w:szCs w:val="22"/>
              </w:rPr>
              <w:t>пгт. Излучинск</w:t>
            </w:r>
          </w:p>
        </w:tc>
        <w:tc>
          <w:tcPr>
            <w:tcW w:w="2232" w:type="dxa"/>
            <w:vMerge w:val="restart"/>
            <w:shd w:val="clear" w:color="auto" w:fill="auto"/>
            <w:hideMark/>
          </w:tcPr>
          <w:p w:rsidR="007B698F" w:rsidRPr="007B698F" w:rsidRDefault="007B698F" w:rsidP="00365B38">
            <w:pPr>
              <w:widowControl w:val="0"/>
              <w:jc w:val="center"/>
              <w:rPr>
                <w:sz w:val="22"/>
                <w:szCs w:val="22"/>
              </w:rPr>
            </w:pPr>
            <w:r w:rsidRPr="007B698F">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5 163,3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5 163,3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7B698F" w:rsidRDefault="007B698F" w:rsidP="00365B38">
            <w:pPr>
              <w:widowControl w:val="0"/>
              <w:jc w:val="center"/>
              <w:rPr>
                <w:sz w:val="22"/>
                <w:szCs w:val="22"/>
              </w:rPr>
            </w:pPr>
          </w:p>
        </w:tc>
        <w:tc>
          <w:tcPr>
            <w:tcW w:w="2188" w:type="dxa"/>
            <w:vMerge/>
            <w:hideMark/>
          </w:tcPr>
          <w:p w:rsidR="007B698F" w:rsidRPr="007B698F" w:rsidRDefault="007B698F" w:rsidP="00365B38">
            <w:pPr>
              <w:widowControl w:val="0"/>
              <w:jc w:val="center"/>
              <w:rPr>
                <w:sz w:val="22"/>
                <w:szCs w:val="22"/>
              </w:rPr>
            </w:pPr>
          </w:p>
        </w:tc>
        <w:tc>
          <w:tcPr>
            <w:tcW w:w="2232" w:type="dxa"/>
            <w:vMerge/>
            <w:hideMark/>
          </w:tcPr>
          <w:p w:rsidR="007B698F" w:rsidRPr="007B698F"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5 163,3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5 163,3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7B698F" w:rsidRDefault="007B698F" w:rsidP="00365B38">
            <w:pPr>
              <w:widowControl w:val="0"/>
              <w:jc w:val="center"/>
              <w:rPr>
                <w:sz w:val="22"/>
                <w:szCs w:val="22"/>
              </w:rPr>
            </w:pPr>
            <w:r w:rsidRPr="007B698F">
              <w:rPr>
                <w:sz w:val="22"/>
                <w:szCs w:val="22"/>
              </w:rPr>
              <w:t>2.2.8.</w:t>
            </w:r>
          </w:p>
        </w:tc>
        <w:tc>
          <w:tcPr>
            <w:tcW w:w="2188" w:type="dxa"/>
            <w:vMerge w:val="restart"/>
            <w:shd w:val="clear" w:color="auto" w:fill="auto"/>
            <w:hideMark/>
          </w:tcPr>
          <w:p w:rsidR="002C2E14" w:rsidRDefault="007B698F" w:rsidP="00365B38">
            <w:pPr>
              <w:widowControl w:val="0"/>
              <w:jc w:val="center"/>
              <w:rPr>
                <w:sz w:val="22"/>
                <w:szCs w:val="22"/>
              </w:rPr>
            </w:pPr>
            <w:r w:rsidRPr="007B698F">
              <w:rPr>
                <w:sz w:val="22"/>
                <w:szCs w:val="22"/>
              </w:rPr>
              <w:t>Сельский дом культуры, МКУ «Культурно-досуговый центр с.п. Ваховск»,</w:t>
            </w:r>
          </w:p>
          <w:p w:rsidR="007B698F" w:rsidRPr="007B698F" w:rsidRDefault="007B698F" w:rsidP="00365B38">
            <w:pPr>
              <w:widowControl w:val="0"/>
              <w:jc w:val="center"/>
              <w:rPr>
                <w:sz w:val="22"/>
                <w:szCs w:val="22"/>
              </w:rPr>
            </w:pPr>
            <w:r w:rsidRPr="007B698F">
              <w:rPr>
                <w:sz w:val="22"/>
                <w:szCs w:val="22"/>
              </w:rPr>
              <w:t>Охтеурье</w:t>
            </w:r>
          </w:p>
        </w:tc>
        <w:tc>
          <w:tcPr>
            <w:tcW w:w="2232" w:type="dxa"/>
            <w:vMerge w:val="restart"/>
            <w:shd w:val="clear" w:color="auto" w:fill="auto"/>
            <w:hideMark/>
          </w:tcPr>
          <w:p w:rsidR="007B698F" w:rsidRPr="007B698F" w:rsidRDefault="007B698F" w:rsidP="00365B38">
            <w:pPr>
              <w:widowControl w:val="0"/>
              <w:jc w:val="center"/>
              <w:rPr>
                <w:sz w:val="22"/>
                <w:szCs w:val="22"/>
              </w:rPr>
            </w:pPr>
            <w:r w:rsidRPr="007B698F">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6 053,2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6 053,2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7B698F" w:rsidRDefault="007B698F" w:rsidP="00365B38">
            <w:pPr>
              <w:widowControl w:val="0"/>
              <w:jc w:val="center"/>
              <w:rPr>
                <w:sz w:val="22"/>
                <w:szCs w:val="22"/>
              </w:rPr>
            </w:pPr>
          </w:p>
        </w:tc>
        <w:tc>
          <w:tcPr>
            <w:tcW w:w="2188" w:type="dxa"/>
            <w:vMerge/>
            <w:hideMark/>
          </w:tcPr>
          <w:p w:rsidR="007B698F" w:rsidRPr="007B698F" w:rsidRDefault="007B698F" w:rsidP="00365B38">
            <w:pPr>
              <w:widowControl w:val="0"/>
              <w:jc w:val="center"/>
              <w:rPr>
                <w:sz w:val="22"/>
                <w:szCs w:val="22"/>
              </w:rPr>
            </w:pPr>
          </w:p>
        </w:tc>
        <w:tc>
          <w:tcPr>
            <w:tcW w:w="2232" w:type="dxa"/>
            <w:vMerge/>
            <w:hideMark/>
          </w:tcPr>
          <w:p w:rsidR="007B698F" w:rsidRPr="007B698F"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6 053,2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6 053,2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7B698F" w:rsidRDefault="007B698F" w:rsidP="00365B38">
            <w:pPr>
              <w:widowControl w:val="0"/>
              <w:jc w:val="center"/>
              <w:rPr>
                <w:sz w:val="22"/>
                <w:szCs w:val="22"/>
              </w:rPr>
            </w:pPr>
            <w:r w:rsidRPr="007B698F">
              <w:rPr>
                <w:sz w:val="22"/>
                <w:szCs w:val="22"/>
              </w:rPr>
              <w:t>2.2.9.</w:t>
            </w:r>
          </w:p>
        </w:tc>
        <w:tc>
          <w:tcPr>
            <w:tcW w:w="2188" w:type="dxa"/>
            <w:vMerge w:val="restart"/>
            <w:shd w:val="clear" w:color="auto" w:fill="auto"/>
            <w:hideMark/>
          </w:tcPr>
          <w:p w:rsidR="002C2E14" w:rsidRDefault="007B698F" w:rsidP="00365B38">
            <w:pPr>
              <w:widowControl w:val="0"/>
              <w:jc w:val="center"/>
              <w:rPr>
                <w:sz w:val="22"/>
                <w:szCs w:val="22"/>
              </w:rPr>
            </w:pPr>
            <w:r w:rsidRPr="007B698F">
              <w:rPr>
                <w:sz w:val="22"/>
                <w:szCs w:val="22"/>
              </w:rPr>
              <w:t xml:space="preserve">МАОДО </w:t>
            </w:r>
            <w:r w:rsidR="002C2E14">
              <w:rPr>
                <w:sz w:val="22"/>
                <w:szCs w:val="22"/>
              </w:rPr>
              <w:t>«</w:t>
            </w:r>
            <w:r w:rsidRPr="007B698F">
              <w:rPr>
                <w:sz w:val="22"/>
                <w:szCs w:val="22"/>
              </w:rPr>
              <w:t>Ваховская детская школа искусств</w:t>
            </w:r>
            <w:r w:rsidR="002C2E14">
              <w:rPr>
                <w:sz w:val="22"/>
                <w:szCs w:val="22"/>
              </w:rPr>
              <w:t>»</w:t>
            </w:r>
            <w:r w:rsidRPr="007B698F">
              <w:rPr>
                <w:sz w:val="22"/>
                <w:szCs w:val="22"/>
              </w:rPr>
              <w:t>,</w:t>
            </w:r>
          </w:p>
          <w:p w:rsidR="007B698F" w:rsidRPr="007B698F" w:rsidRDefault="007B698F" w:rsidP="00365B38">
            <w:pPr>
              <w:widowControl w:val="0"/>
              <w:jc w:val="center"/>
              <w:rPr>
                <w:sz w:val="22"/>
                <w:szCs w:val="22"/>
              </w:rPr>
            </w:pPr>
            <w:r w:rsidRPr="007B698F">
              <w:rPr>
                <w:sz w:val="22"/>
                <w:szCs w:val="22"/>
              </w:rPr>
              <w:t>п. Ваховск</w:t>
            </w:r>
          </w:p>
        </w:tc>
        <w:tc>
          <w:tcPr>
            <w:tcW w:w="2232" w:type="dxa"/>
            <w:vMerge w:val="restart"/>
            <w:shd w:val="clear" w:color="auto" w:fill="auto"/>
            <w:hideMark/>
          </w:tcPr>
          <w:p w:rsidR="007B698F" w:rsidRPr="007B698F" w:rsidRDefault="007B698F" w:rsidP="00365B38">
            <w:pPr>
              <w:widowControl w:val="0"/>
              <w:jc w:val="center"/>
              <w:rPr>
                <w:sz w:val="22"/>
                <w:szCs w:val="22"/>
              </w:rPr>
            </w:pPr>
            <w:r w:rsidRPr="007B698F">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1 762,6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1 762,6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7B698F" w:rsidRDefault="007B698F" w:rsidP="00365B38">
            <w:pPr>
              <w:widowControl w:val="0"/>
              <w:jc w:val="center"/>
              <w:rPr>
                <w:sz w:val="22"/>
                <w:szCs w:val="22"/>
              </w:rPr>
            </w:pPr>
          </w:p>
        </w:tc>
        <w:tc>
          <w:tcPr>
            <w:tcW w:w="2188" w:type="dxa"/>
            <w:vMerge/>
            <w:hideMark/>
          </w:tcPr>
          <w:p w:rsidR="007B698F" w:rsidRPr="007B698F" w:rsidRDefault="007B698F" w:rsidP="00365B38">
            <w:pPr>
              <w:widowControl w:val="0"/>
              <w:jc w:val="center"/>
              <w:rPr>
                <w:sz w:val="22"/>
                <w:szCs w:val="22"/>
              </w:rPr>
            </w:pPr>
          </w:p>
        </w:tc>
        <w:tc>
          <w:tcPr>
            <w:tcW w:w="2232" w:type="dxa"/>
            <w:vMerge/>
            <w:hideMark/>
          </w:tcPr>
          <w:p w:rsidR="007B698F" w:rsidRPr="007B698F"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1 762,6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1 762,6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7B698F" w:rsidRDefault="007B698F" w:rsidP="00365B38">
            <w:pPr>
              <w:widowControl w:val="0"/>
              <w:jc w:val="center"/>
              <w:rPr>
                <w:sz w:val="22"/>
                <w:szCs w:val="22"/>
              </w:rPr>
            </w:pPr>
            <w:r w:rsidRPr="007B698F">
              <w:rPr>
                <w:sz w:val="22"/>
                <w:szCs w:val="22"/>
              </w:rPr>
              <w:t>2.2.10.</w:t>
            </w:r>
          </w:p>
        </w:tc>
        <w:tc>
          <w:tcPr>
            <w:tcW w:w="2188" w:type="dxa"/>
            <w:vMerge w:val="restart"/>
            <w:shd w:val="clear" w:color="000000" w:fill="FFFFFF"/>
            <w:hideMark/>
          </w:tcPr>
          <w:p w:rsidR="00365B38" w:rsidRDefault="007B698F" w:rsidP="00365B38">
            <w:pPr>
              <w:widowControl w:val="0"/>
              <w:jc w:val="center"/>
              <w:rPr>
                <w:sz w:val="22"/>
                <w:szCs w:val="22"/>
              </w:rPr>
            </w:pPr>
            <w:r w:rsidRPr="00E542F7">
              <w:rPr>
                <w:sz w:val="22"/>
                <w:szCs w:val="22"/>
              </w:rPr>
              <w:t xml:space="preserve">МАУ </w:t>
            </w:r>
            <w:r w:rsidR="002C2E14">
              <w:rPr>
                <w:sz w:val="22"/>
                <w:szCs w:val="22"/>
              </w:rPr>
              <w:t>«МБ»</w:t>
            </w:r>
            <w:r w:rsidRPr="00E542F7">
              <w:rPr>
                <w:sz w:val="22"/>
                <w:szCs w:val="22"/>
              </w:rPr>
              <w:t xml:space="preserve"> сельская библиотека по </w:t>
            </w:r>
          </w:p>
          <w:p w:rsidR="002C2E14" w:rsidRDefault="007B698F" w:rsidP="00365B38">
            <w:pPr>
              <w:widowControl w:val="0"/>
              <w:jc w:val="center"/>
              <w:rPr>
                <w:sz w:val="22"/>
                <w:szCs w:val="22"/>
              </w:rPr>
            </w:pPr>
            <w:r w:rsidRPr="00E542F7">
              <w:rPr>
                <w:sz w:val="22"/>
                <w:szCs w:val="22"/>
              </w:rPr>
              <w:t>ул. Геологов,</w:t>
            </w:r>
          </w:p>
          <w:p w:rsidR="007B698F" w:rsidRPr="00E542F7" w:rsidRDefault="007B698F" w:rsidP="00365B38">
            <w:pPr>
              <w:widowControl w:val="0"/>
              <w:jc w:val="center"/>
              <w:rPr>
                <w:sz w:val="22"/>
                <w:szCs w:val="22"/>
              </w:rPr>
            </w:pPr>
            <w:r w:rsidRPr="00E542F7">
              <w:rPr>
                <w:sz w:val="22"/>
                <w:szCs w:val="22"/>
              </w:rPr>
              <w:lastRenderedPageBreak/>
              <w:t>д.</w:t>
            </w:r>
            <w:r w:rsidR="002C2E14">
              <w:rPr>
                <w:sz w:val="22"/>
                <w:szCs w:val="22"/>
              </w:rPr>
              <w:t xml:space="preserve"> </w:t>
            </w:r>
            <w:r w:rsidRPr="00E542F7">
              <w:rPr>
                <w:sz w:val="22"/>
                <w:szCs w:val="22"/>
              </w:rPr>
              <w:t>15, п.</w:t>
            </w:r>
            <w:r w:rsidR="002C2E14">
              <w:rPr>
                <w:sz w:val="22"/>
                <w:szCs w:val="22"/>
              </w:rPr>
              <w:t xml:space="preserve"> </w:t>
            </w:r>
            <w:r w:rsidRPr="00E542F7">
              <w:rPr>
                <w:sz w:val="22"/>
                <w:szCs w:val="22"/>
              </w:rPr>
              <w:t>Ваховск</w:t>
            </w:r>
          </w:p>
        </w:tc>
        <w:tc>
          <w:tcPr>
            <w:tcW w:w="2232" w:type="dxa"/>
            <w:vMerge w:val="restart"/>
            <w:shd w:val="clear" w:color="auto" w:fill="auto"/>
            <w:hideMark/>
          </w:tcPr>
          <w:p w:rsidR="007B698F" w:rsidRPr="007B698F" w:rsidRDefault="007B698F" w:rsidP="00365B38">
            <w:pPr>
              <w:widowControl w:val="0"/>
              <w:jc w:val="center"/>
              <w:rPr>
                <w:sz w:val="22"/>
                <w:szCs w:val="22"/>
              </w:rPr>
            </w:pPr>
            <w:r w:rsidRPr="007B698F">
              <w:rPr>
                <w:sz w:val="22"/>
                <w:szCs w:val="22"/>
              </w:rPr>
              <w:lastRenderedPageBreak/>
              <w:t xml:space="preserve">МКУ «УКС»/ управление культуры и спорта </w:t>
            </w:r>
            <w:r w:rsidRPr="007B698F">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1 888,7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1 888,7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7B698F"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7B698F"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1 888,7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1 888,7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rPr>
                <w:sz w:val="22"/>
                <w:szCs w:val="22"/>
              </w:rPr>
            </w:pPr>
            <w:r w:rsidRPr="00E542F7">
              <w:rPr>
                <w:sz w:val="22"/>
                <w:szCs w:val="22"/>
              </w:rPr>
              <w:t>Итого по подпрограмме 2</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hideMark/>
          </w:tcPr>
          <w:p w:rsidR="007B698F" w:rsidRPr="00E542F7" w:rsidRDefault="007B698F" w:rsidP="00365B38">
            <w:pPr>
              <w:widowControl w:val="0"/>
              <w:jc w:val="center"/>
              <w:rPr>
                <w:sz w:val="22"/>
                <w:szCs w:val="22"/>
              </w:rPr>
            </w:pPr>
            <w:r w:rsidRPr="00E542F7">
              <w:rPr>
                <w:sz w:val="22"/>
                <w:szCs w:val="22"/>
              </w:rPr>
              <w:t>331 921,0</w:t>
            </w:r>
          </w:p>
        </w:tc>
        <w:tc>
          <w:tcPr>
            <w:tcW w:w="1322" w:type="dxa"/>
            <w:shd w:val="clear" w:color="000000" w:fill="FFFFFF"/>
            <w:hideMark/>
          </w:tcPr>
          <w:p w:rsidR="007B698F" w:rsidRPr="00E542F7" w:rsidRDefault="007B698F" w:rsidP="00365B38">
            <w:pPr>
              <w:widowControl w:val="0"/>
              <w:jc w:val="center"/>
              <w:rPr>
                <w:sz w:val="22"/>
                <w:szCs w:val="22"/>
              </w:rPr>
            </w:pPr>
            <w:r w:rsidRPr="00E542F7">
              <w:rPr>
                <w:sz w:val="22"/>
                <w:szCs w:val="22"/>
              </w:rPr>
              <w:t>7 771,0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321 650,0</w:t>
            </w:r>
          </w:p>
        </w:tc>
        <w:tc>
          <w:tcPr>
            <w:tcW w:w="1204" w:type="dxa"/>
            <w:shd w:val="clear" w:color="auto" w:fill="auto"/>
            <w:hideMark/>
          </w:tcPr>
          <w:p w:rsidR="007B698F" w:rsidRPr="00E542F7" w:rsidRDefault="007B698F" w:rsidP="00365B38">
            <w:pPr>
              <w:widowControl w:val="0"/>
              <w:jc w:val="center"/>
              <w:rPr>
                <w:sz w:val="22"/>
                <w:szCs w:val="22"/>
              </w:rPr>
            </w:pPr>
            <w:r w:rsidRPr="00E542F7">
              <w:rPr>
                <w:sz w:val="22"/>
                <w:szCs w:val="22"/>
              </w:rPr>
              <w:t>2 500,0</w:t>
            </w:r>
          </w:p>
        </w:tc>
        <w:tc>
          <w:tcPr>
            <w:tcW w:w="1092"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331 921,0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7 771,0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321 650,0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2 500,0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trHeight w:val="435"/>
        </w:trPr>
        <w:tc>
          <w:tcPr>
            <w:tcW w:w="15624" w:type="dxa"/>
            <w:gridSpan w:val="11"/>
            <w:shd w:val="clear" w:color="auto" w:fill="auto"/>
            <w:noWrap/>
            <w:hideMark/>
          </w:tcPr>
          <w:p w:rsidR="007B698F" w:rsidRPr="002C2E14" w:rsidRDefault="007B698F" w:rsidP="00365B38">
            <w:pPr>
              <w:widowControl w:val="0"/>
              <w:jc w:val="center"/>
              <w:rPr>
                <w:b/>
                <w:sz w:val="22"/>
                <w:szCs w:val="22"/>
              </w:rPr>
            </w:pPr>
            <w:r w:rsidRPr="002C2E14">
              <w:rPr>
                <w:b/>
                <w:sz w:val="22"/>
                <w:szCs w:val="22"/>
              </w:rPr>
              <w:t>Подпрограмма 3. Строительство (реконструкция), капитальный и текущий ремонт объектов физической культуры и спорта</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3.1.</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Основное мероприятие «Строительство (реконструкция) объектов физической культуры и спорта» (1)</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120 175,5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1 310,8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118 864,7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120 175,5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1 310,8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118 864,7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3.1.1.</w:t>
            </w:r>
          </w:p>
        </w:tc>
        <w:tc>
          <w:tcPr>
            <w:tcW w:w="2188" w:type="dxa"/>
            <w:vMerge w:val="restart"/>
            <w:shd w:val="clear" w:color="auto" w:fill="auto"/>
            <w:hideMark/>
          </w:tcPr>
          <w:p w:rsidR="002C2E14" w:rsidRDefault="007B698F" w:rsidP="00365B38">
            <w:pPr>
              <w:widowControl w:val="0"/>
              <w:jc w:val="center"/>
              <w:rPr>
                <w:sz w:val="22"/>
                <w:szCs w:val="22"/>
              </w:rPr>
            </w:pPr>
            <w:r w:rsidRPr="00E542F7">
              <w:rPr>
                <w:sz w:val="22"/>
                <w:szCs w:val="22"/>
              </w:rPr>
              <w:t>Легкоатлетический спортивный комплекс в</w:t>
            </w:r>
          </w:p>
          <w:p w:rsidR="007B698F" w:rsidRPr="00E542F7" w:rsidRDefault="007B698F" w:rsidP="00365B38">
            <w:pPr>
              <w:widowControl w:val="0"/>
              <w:jc w:val="center"/>
              <w:rPr>
                <w:sz w:val="22"/>
                <w:szCs w:val="22"/>
              </w:rPr>
            </w:pPr>
            <w:r w:rsidRPr="00E542F7">
              <w:rPr>
                <w:sz w:val="22"/>
                <w:szCs w:val="22"/>
              </w:rPr>
              <w:t>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4 729,3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4 729,3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4 729,3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4 729,3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3.1.2.</w:t>
            </w:r>
          </w:p>
        </w:tc>
        <w:tc>
          <w:tcPr>
            <w:tcW w:w="2188" w:type="dxa"/>
            <w:vMerge w:val="restart"/>
            <w:shd w:val="clear" w:color="auto" w:fill="auto"/>
            <w:hideMark/>
          </w:tcPr>
          <w:p w:rsidR="002C2E14" w:rsidRDefault="007B698F" w:rsidP="00365B38">
            <w:pPr>
              <w:widowControl w:val="0"/>
              <w:jc w:val="center"/>
              <w:rPr>
                <w:sz w:val="22"/>
                <w:szCs w:val="22"/>
              </w:rPr>
            </w:pPr>
            <w:r w:rsidRPr="00E542F7">
              <w:rPr>
                <w:sz w:val="22"/>
                <w:szCs w:val="22"/>
              </w:rPr>
              <w:t>Лыжная база в</w:t>
            </w:r>
          </w:p>
          <w:p w:rsidR="007B698F" w:rsidRPr="00E542F7" w:rsidRDefault="007B698F" w:rsidP="00365B38">
            <w:pPr>
              <w:widowControl w:val="0"/>
              <w:jc w:val="center"/>
              <w:rPr>
                <w:sz w:val="22"/>
                <w:szCs w:val="22"/>
              </w:rPr>
            </w:pPr>
            <w:r w:rsidRPr="00E542F7">
              <w:rPr>
                <w:sz w:val="22"/>
                <w:szCs w:val="22"/>
              </w:rPr>
              <w:t>п. Ваховск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культуры и спорта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46 925,8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961,8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45 964,0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46 925,8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961,8</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45 964,0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3.1.3.</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Физкультурно-спортивный комплекс в</w:t>
            </w:r>
          </w:p>
          <w:p w:rsidR="007B698F" w:rsidRPr="00E542F7" w:rsidRDefault="007B698F" w:rsidP="00365B38">
            <w:pPr>
              <w:widowControl w:val="0"/>
              <w:jc w:val="center"/>
              <w:rPr>
                <w:sz w:val="22"/>
                <w:szCs w:val="22"/>
              </w:rPr>
            </w:pPr>
            <w:r w:rsidRPr="00E542F7">
              <w:rPr>
                <w:sz w:val="22"/>
                <w:szCs w:val="22"/>
              </w:rPr>
              <w:t>с. Варьеган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63 554,6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63 554,6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63 554,6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63 554,6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3.1.4.</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Проектирование газопровода до</w:t>
            </w:r>
            <w:r w:rsidR="00B91C26">
              <w:rPr>
                <w:sz w:val="22"/>
                <w:szCs w:val="22"/>
              </w:rPr>
              <w:t xml:space="preserve"> </w:t>
            </w:r>
            <w:r w:rsidRPr="00E542F7">
              <w:rPr>
                <w:sz w:val="22"/>
                <w:szCs w:val="22"/>
              </w:rPr>
              <w:t>загородного стационарного лагеря круглосуточного пребывания детей «Лесная сказка»</w:t>
            </w:r>
          </w:p>
          <w:p w:rsidR="007B698F" w:rsidRPr="00E542F7" w:rsidRDefault="007B698F" w:rsidP="00365B38">
            <w:pPr>
              <w:widowControl w:val="0"/>
              <w:jc w:val="center"/>
              <w:rPr>
                <w:sz w:val="22"/>
                <w:szCs w:val="22"/>
              </w:rPr>
            </w:pPr>
            <w:r w:rsidRPr="00E542F7">
              <w:rPr>
                <w:sz w:val="22"/>
                <w:szCs w:val="22"/>
              </w:rPr>
              <w:t>в 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4 965,9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349,0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4 616,9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4 965,9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349,0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4 616,9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3.2.</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Основное мероприятие «Капитальный и текущий ремонт объектов физической культуры и спорта» (2,</w:t>
            </w:r>
            <w:r w:rsidR="00B91C26">
              <w:rPr>
                <w:sz w:val="22"/>
                <w:szCs w:val="22"/>
              </w:rPr>
              <w:t xml:space="preserve"> </w:t>
            </w:r>
            <w:r w:rsidRPr="00E542F7">
              <w:rPr>
                <w:sz w:val="22"/>
                <w:szCs w:val="22"/>
              </w:rPr>
              <w:t>3)</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8 693,2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8 693,2</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8 693,2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8 693,2</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3.2.1.</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Спортивный зал с пристроем блока раздевальных</w:t>
            </w:r>
            <w:r w:rsidR="00B91C26">
              <w:rPr>
                <w:sz w:val="22"/>
                <w:szCs w:val="22"/>
              </w:rPr>
              <w:t>,</w:t>
            </w:r>
          </w:p>
          <w:p w:rsidR="00B91C26" w:rsidRDefault="007B698F" w:rsidP="00365B38">
            <w:pPr>
              <w:widowControl w:val="0"/>
              <w:jc w:val="center"/>
              <w:rPr>
                <w:sz w:val="22"/>
                <w:szCs w:val="22"/>
              </w:rPr>
            </w:pPr>
            <w:r w:rsidRPr="00E542F7">
              <w:rPr>
                <w:sz w:val="22"/>
                <w:szCs w:val="22"/>
              </w:rPr>
              <w:t>п. Ваховск</w:t>
            </w:r>
            <w:r w:rsidR="00B91C26">
              <w:rPr>
                <w:sz w:val="22"/>
                <w:szCs w:val="22"/>
              </w:rPr>
              <w:t>,</w:t>
            </w:r>
          </w:p>
          <w:p w:rsidR="007B698F" w:rsidRPr="00E542F7" w:rsidRDefault="007B698F" w:rsidP="00365B38">
            <w:pPr>
              <w:widowControl w:val="0"/>
              <w:jc w:val="center"/>
              <w:rPr>
                <w:sz w:val="22"/>
                <w:szCs w:val="22"/>
              </w:rPr>
            </w:pPr>
            <w:r w:rsidRPr="00E542F7">
              <w:rPr>
                <w:sz w:val="22"/>
                <w:szCs w:val="22"/>
              </w:rPr>
              <w:t>ул. Геологов, д.</w:t>
            </w:r>
            <w:r w:rsidR="00B91C26">
              <w:rPr>
                <w:sz w:val="22"/>
                <w:szCs w:val="22"/>
              </w:rPr>
              <w:t xml:space="preserve"> </w:t>
            </w:r>
            <w:r w:rsidRPr="00E542F7">
              <w:rPr>
                <w:sz w:val="22"/>
                <w:szCs w:val="22"/>
              </w:rPr>
              <w:t>11</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культуры и спорта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7 282,8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7 282,8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7 282,8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7 282,8</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3.2.2.</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Крытый хоккейный корт</w:t>
            </w:r>
            <w:r w:rsidR="00B91C26">
              <w:rPr>
                <w:sz w:val="22"/>
                <w:szCs w:val="22"/>
              </w:rPr>
              <w:t>,</w:t>
            </w:r>
          </w:p>
          <w:p w:rsidR="007B698F" w:rsidRPr="00E542F7" w:rsidRDefault="007B698F" w:rsidP="00365B38">
            <w:pPr>
              <w:widowControl w:val="0"/>
              <w:jc w:val="center"/>
              <w:rPr>
                <w:sz w:val="22"/>
                <w:szCs w:val="22"/>
              </w:rPr>
            </w:pPr>
            <w:r w:rsidRPr="00E542F7">
              <w:rPr>
                <w:sz w:val="22"/>
                <w:szCs w:val="22"/>
              </w:rPr>
              <w:t>пгт. Новоаганск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культуры и спорта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1 410,4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1 410,4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ign w:val="center"/>
            <w:hideMark/>
          </w:tcPr>
          <w:p w:rsidR="007B698F" w:rsidRPr="00E542F7" w:rsidRDefault="007B698F" w:rsidP="00F3571C">
            <w:pPr>
              <w:widowControl w:val="0"/>
              <w:jc w:val="center"/>
              <w:rPr>
                <w:sz w:val="22"/>
                <w:szCs w:val="22"/>
              </w:rPr>
            </w:pPr>
          </w:p>
        </w:tc>
        <w:tc>
          <w:tcPr>
            <w:tcW w:w="2188" w:type="dxa"/>
            <w:vMerge/>
            <w:vAlign w:val="center"/>
            <w:hideMark/>
          </w:tcPr>
          <w:p w:rsidR="007B698F" w:rsidRPr="00E542F7" w:rsidRDefault="007B698F" w:rsidP="00F3571C">
            <w:pPr>
              <w:widowControl w:val="0"/>
              <w:jc w:val="center"/>
              <w:rPr>
                <w:sz w:val="22"/>
                <w:szCs w:val="22"/>
              </w:rPr>
            </w:pPr>
          </w:p>
        </w:tc>
        <w:tc>
          <w:tcPr>
            <w:tcW w:w="2232" w:type="dxa"/>
            <w:vMerge/>
            <w:vAlign w:val="center"/>
            <w:hideMark/>
          </w:tcPr>
          <w:p w:rsidR="007B698F" w:rsidRPr="00E542F7" w:rsidRDefault="007B698F" w:rsidP="00F3571C">
            <w:pPr>
              <w:widowControl w:val="0"/>
              <w:jc w:val="center"/>
              <w:rPr>
                <w:sz w:val="22"/>
                <w:szCs w:val="22"/>
              </w:rPr>
            </w:pPr>
          </w:p>
        </w:tc>
        <w:tc>
          <w:tcPr>
            <w:tcW w:w="1917" w:type="dxa"/>
            <w:shd w:val="clear" w:color="auto" w:fill="auto"/>
            <w:vAlign w:val="center"/>
            <w:hideMark/>
          </w:tcPr>
          <w:p w:rsidR="007B698F" w:rsidRPr="00E542F7" w:rsidRDefault="007B698F" w:rsidP="00F3571C">
            <w:pPr>
              <w:widowControl w:val="0"/>
              <w:jc w:val="center"/>
              <w:rPr>
                <w:sz w:val="22"/>
                <w:szCs w:val="22"/>
              </w:rPr>
            </w:pPr>
            <w:r w:rsidRPr="00E542F7">
              <w:rPr>
                <w:sz w:val="22"/>
                <w:szCs w:val="22"/>
              </w:rPr>
              <w:t>местный бюджет</w:t>
            </w:r>
          </w:p>
        </w:tc>
        <w:tc>
          <w:tcPr>
            <w:tcW w:w="1437" w:type="dxa"/>
            <w:shd w:val="clear" w:color="auto" w:fill="auto"/>
            <w:noWrap/>
            <w:vAlign w:val="center"/>
            <w:hideMark/>
          </w:tcPr>
          <w:p w:rsidR="007B698F" w:rsidRPr="00E542F7" w:rsidRDefault="007B698F" w:rsidP="00F3571C">
            <w:pPr>
              <w:widowControl w:val="0"/>
              <w:jc w:val="center"/>
              <w:rPr>
                <w:sz w:val="22"/>
                <w:szCs w:val="22"/>
              </w:rPr>
            </w:pPr>
            <w:r w:rsidRPr="00E542F7">
              <w:rPr>
                <w:sz w:val="22"/>
                <w:szCs w:val="22"/>
              </w:rPr>
              <w:t>1 410,4</w:t>
            </w:r>
          </w:p>
        </w:tc>
        <w:tc>
          <w:tcPr>
            <w:tcW w:w="1322" w:type="dxa"/>
            <w:shd w:val="clear" w:color="auto" w:fill="auto"/>
            <w:noWrap/>
            <w:vAlign w:val="center"/>
            <w:hideMark/>
          </w:tcPr>
          <w:p w:rsidR="007B698F" w:rsidRPr="00E542F7" w:rsidRDefault="007B698F" w:rsidP="00F3571C">
            <w:pPr>
              <w:widowControl w:val="0"/>
              <w:jc w:val="center"/>
              <w:rPr>
                <w:sz w:val="22"/>
                <w:szCs w:val="22"/>
              </w:rPr>
            </w:pPr>
            <w:r w:rsidRPr="00E542F7">
              <w:rPr>
                <w:sz w:val="22"/>
                <w:szCs w:val="22"/>
              </w:rPr>
              <w:t>1 410,4</w:t>
            </w:r>
          </w:p>
        </w:tc>
        <w:tc>
          <w:tcPr>
            <w:tcW w:w="1334" w:type="dxa"/>
            <w:shd w:val="clear" w:color="auto" w:fill="auto"/>
            <w:vAlign w:val="center"/>
            <w:hideMark/>
          </w:tcPr>
          <w:p w:rsidR="007B698F" w:rsidRPr="00E542F7" w:rsidRDefault="007B698F" w:rsidP="00F3571C">
            <w:pPr>
              <w:widowControl w:val="0"/>
              <w:jc w:val="center"/>
              <w:rPr>
                <w:sz w:val="22"/>
                <w:szCs w:val="22"/>
              </w:rPr>
            </w:pPr>
            <w:r w:rsidRPr="00E542F7">
              <w:rPr>
                <w:sz w:val="22"/>
                <w:szCs w:val="22"/>
              </w:rPr>
              <w:t>0,0</w:t>
            </w:r>
          </w:p>
        </w:tc>
        <w:tc>
          <w:tcPr>
            <w:tcW w:w="1204" w:type="dxa"/>
            <w:shd w:val="clear" w:color="auto" w:fill="auto"/>
            <w:noWrap/>
            <w:vAlign w:val="center"/>
            <w:hideMark/>
          </w:tcPr>
          <w:p w:rsidR="007B698F" w:rsidRPr="00E542F7" w:rsidRDefault="007B698F" w:rsidP="00F3571C">
            <w:pPr>
              <w:widowControl w:val="0"/>
              <w:jc w:val="center"/>
              <w:rPr>
                <w:sz w:val="22"/>
                <w:szCs w:val="22"/>
              </w:rPr>
            </w:pPr>
            <w:r w:rsidRPr="00E542F7">
              <w:rPr>
                <w:sz w:val="22"/>
                <w:szCs w:val="22"/>
              </w:rPr>
              <w:t>0,0</w:t>
            </w:r>
          </w:p>
        </w:tc>
        <w:tc>
          <w:tcPr>
            <w:tcW w:w="1092" w:type="dxa"/>
            <w:shd w:val="clear" w:color="auto" w:fill="auto"/>
            <w:noWrap/>
            <w:vAlign w:val="center"/>
            <w:hideMark/>
          </w:tcPr>
          <w:p w:rsidR="007B698F" w:rsidRPr="00E542F7" w:rsidRDefault="007B698F" w:rsidP="00F3571C">
            <w:pPr>
              <w:widowControl w:val="0"/>
              <w:jc w:val="center"/>
              <w:rPr>
                <w:sz w:val="22"/>
                <w:szCs w:val="22"/>
              </w:rPr>
            </w:pPr>
            <w:r w:rsidRPr="00E542F7">
              <w:rPr>
                <w:sz w:val="22"/>
                <w:szCs w:val="22"/>
              </w:rPr>
              <w:t>0,0</w:t>
            </w:r>
          </w:p>
        </w:tc>
        <w:tc>
          <w:tcPr>
            <w:tcW w:w="1285" w:type="dxa"/>
            <w:shd w:val="clear" w:color="auto" w:fill="auto"/>
            <w:vAlign w:val="center"/>
            <w:hideMark/>
          </w:tcPr>
          <w:p w:rsidR="007B698F" w:rsidRPr="00E542F7" w:rsidRDefault="007B698F" w:rsidP="00F3571C">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Итого по подпрограмме 3</w:t>
            </w:r>
          </w:p>
        </w:tc>
        <w:tc>
          <w:tcPr>
            <w:tcW w:w="1917" w:type="dxa"/>
            <w:shd w:val="clear" w:color="auto" w:fill="auto"/>
            <w:hideMark/>
          </w:tcPr>
          <w:p w:rsidR="007B698F" w:rsidRPr="00E542F7" w:rsidRDefault="00365B38" w:rsidP="00365B38">
            <w:pPr>
              <w:widowControl w:val="0"/>
              <w:jc w:val="center"/>
              <w:rPr>
                <w:sz w:val="22"/>
                <w:szCs w:val="22"/>
              </w:rPr>
            </w:pPr>
            <w:r>
              <w:rPr>
                <w:sz w:val="22"/>
                <w:szCs w:val="22"/>
              </w:rPr>
              <w:t>в</w:t>
            </w:r>
            <w:r w:rsidR="007B698F" w:rsidRPr="00E542F7">
              <w:rPr>
                <w:sz w:val="22"/>
                <w:szCs w:val="22"/>
              </w:rPr>
              <w:t>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128 868,7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10 004,0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118 864,7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128 868,7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10 004,0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118 864,7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trHeight w:val="567"/>
        </w:trPr>
        <w:tc>
          <w:tcPr>
            <w:tcW w:w="15624" w:type="dxa"/>
            <w:gridSpan w:val="11"/>
            <w:shd w:val="clear" w:color="auto" w:fill="auto"/>
            <w:noWrap/>
            <w:vAlign w:val="center"/>
            <w:hideMark/>
          </w:tcPr>
          <w:p w:rsidR="007B698F" w:rsidRPr="00B91C26" w:rsidRDefault="007B698F" w:rsidP="00F3571C">
            <w:pPr>
              <w:widowControl w:val="0"/>
              <w:jc w:val="center"/>
              <w:rPr>
                <w:b/>
                <w:sz w:val="22"/>
                <w:szCs w:val="22"/>
              </w:rPr>
            </w:pPr>
            <w:r w:rsidRPr="00B91C26">
              <w:rPr>
                <w:b/>
                <w:sz w:val="22"/>
                <w:szCs w:val="22"/>
              </w:rPr>
              <w:t>Подпрограмма 4. Строительство (реконструкция), капитальный и текущий ремонт объектов административного назначения</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4.1.</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Основное мероприятие «Строительство (реконструкция) объектов административного назначения» (1)</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4.1.1.</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Реконструкция автовокзала вахтовых перевозок под информационный культурный центр и автостанцию</w:t>
            </w:r>
          </w:p>
          <w:p w:rsidR="007B698F" w:rsidRPr="00E542F7" w:rsidRDefault="007B698F" w:rsidP="00365B38">
            <w:pPr>
              <w:widowControl w:val="0"/>
              <w:jc w:val="center"/>
              <w:rPr>
                <w:sz w:val="22"/>
                <w:szCs w:val="22"/>
              </w:rPr>
            </w:pPr>
            <w:r w:rsidRPr="00E542F7">
              <w:rPr>
                <w:sz w:val="22"/>
                <w:szCs w:val="22"/>
              </w:rPr>
              <w:t>в пгт. Излучинск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34 956,5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34 956,5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4.2.</w:t>
            </w:r>
          </w:p>
        </w:tc>
        <w:tc>
          <w:tcPr>
            <w:tcW w:w="2188"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 xml:space="preserve">Основное мероприятие «Капитальный и </w:t>
            </w:r>
            <w:r w:rsidRPr="00E542F7">
              <w:rPr>
                <w:sz w:val="22"/>
                <w:szCs w:val="22"/>
              </w:rPr>
              <w:lastRenderedPageBreak/>
              <w:t>текущий ремонт объектов административного назначения» (2,</w:t>
            </w:r>
            <w:r w:rsidR="00B91C26">
              <w:rPr>
                <w:sz w:val="22"/>
                <w:szCs w:val="22"/>
              </w:rPr>
              <w:t xml:space="preserve"> </w:t>
            </w:r>
            <w:r w:rsidRPr="00E542F7">
              <w:rPr>
                <w:sz w:val="22"/>
                <w:szCs w:val="22"/>
              </w:rPr>
              <w:t>4)</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 xml:space="preserve">МКУ «УКС»/ управление экологии, </w:t>
            </w:r>
            <w:r w:rsidRPr="00E542F7">
              <w:rPr>
                <w:sz w:val="22"/>
                <w:szCs w:val="22"/>
              </w:rPr>
              <w:lastRenderedPageBreak/>
              <w:t>природопользования, земельных ресурсов, по жилищным вопросам и муниципальной собственности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13 603,0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6 406,4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7 196,5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13 603,0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6 406,4</w:t>
            </w:r>
          </w:p>
        </w:tc>
        <w:tc>
          <w:tcPr>
            <w:tcW w:w="1334" w:type="dxa"/>
            <w:shd w:val="clear" w:color="000000" w:fill="FFFFFF"/>
            <w:noWrap/>
            <w:hideMark/>
          </w:tcPr>
          <w:p w:rsidR="007B698F" w:rsidRPr="007B698F" w:rsidRDefault="007B698F" w:rsidP="00365B38">
            <w:pPr>
              <w:widowControl w:val="0"/>
              <w:jc w:val="center"/>
              <w:rPr>
                <w:sz w:val="22"/>
                <w:szCs w:val="22"/>
              </w:rPr>
            </w:pPr>
            <w:r w:rsidRPr="007B698F">
              <w:rPr>
                <w:sz w:val="22"/>
                <w:szCs w:val="22"/>
              </w:rPr>
              <w:t>7 196,5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4.2.1.</w:t>
            </w:r>
          </w:p>
        </w:tc>
        <w:tc>
          <w:tcPr>
            <w:tcW w:w="2188" w:type="dxa"/>
            <w:vMerge w:val="restart"/>
            <w:shd w:val="clear" w:color="000000" w:fill="FFFFFF"/>
            <w:hideMark/>
          </w:tcPr>
          <w:p w:rsidR="00B91C26" w:rsidRDefault="007B698F" w:rsidP="00365B38">
            <w:pPr>
              <w:widowControl w:val="0"/>
              <w:jc w:val="center"/>
              <w:rPr>
                <w:sz w:val="22"/>
                <w:szCs w:val="22"/>
              </w:rPr>
            </w:pPr>
            <w:r w:rsidRPr="00E542F7">
              <w:rPr>
                <w:sz w:val="22"/>
                <w:szCs w:val="22"/>
              </w:rPr>
              <w:t>Административное здание по</w:t>
            </w:r>
          </w:p>
          <w:p w:rsidR="00B91C26" w:rsidRDefault="007B698F" w:rsidP="00365B38">
            <w:pPr>
              <w:widowControl w:val="0"/>
              <w:jc w:val="center"/>
              <w:rPr>
                <w:sz w:val="22"/>
                <w:szCs w:val="22"/>
              </w:rPr>
            </w:pPr>
            <w:r w:rsidRPr="00E542F7">
              <w:rPr>
                <w:sz w:val="22"/>
                <w:szCs w:val="22"/>
              </w:rPr>
              <w:t>ул. Ленина, д. 6</w:t>
            </w:r>
            <w:r w:rsidR="00B91C26">
              <w:rPr>
                <w:sz w:val="22"/>
                <w:szCs w:val="22"/>
              </w:rPr>
              <w:t>,</w:t>
            </w:r>
          </w:p>
          <w:p w:rsidR="007B698F" w:rsidRPr="00E542F7" w:rsidRDefault="007B698F" w:rsidP="00365B38">
            <w:pPr>
              <w:widowControl w:val="0"/>
              <w:jc w:val="center"/>
              <w:rPr>
                <w:sz w:val="22"/>
                <w:szCs w:val="22"/>
              </w:rPr>
            </w:pPr>
            <w:r w:rsidRPr="00E542F7">
              <w:rPr>
                <w:sz w:val="22"/>
                <w:szCs w:val="22"/>
              </w:rPr>
              <w:t>г. Нижневартовск</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3 048,2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1 445,0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1 603,2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3 048,2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1 445,0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1 603,2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4.2.2.</w:t>
            </w:r>
          </w:p>
        </w:tc>
        <w:tc>
          <w:tcPr>
            <w:tcW w:w="2188" w:type="dxa"/>
            <w:vMerge w:val="restart"/>
            <w:shd w:val="clear" w:color="000000" w:fill="FFFFFF"/>
            <w:hideMark/>
          </w:tcPr>
          <w:p w:rsidR="00B91C26" w:rsidRDefault="007B698F" w:rsidP="00365B38">
            <w:pPr>
              <w:widowControl w:val="0"/>
              <w:jc w:val="center"/>
              <w:rPr>
                <w:sz w:val="22"/>
                <w:szCs w:val="22"/>
              </w:rPr>
            </w:pPr>
            <w:r w:rsidRPr="00E542F7">
              <w:rPr>
                <w:sz w:val="22"/>
                <w:szCs w:val="22"/>
              </w:rPr>
              <w:t>Административное здание ЗАГС</w:t>
            </w:r>
            <w:r w:rsidR="00B91C26">
              <w:rPr>
                <w:sz w:val="22"/>
                <w:szCs w:val="22"/>
              </w:rPr>
              <w:t>,</w:t>
            </w:r>
          </w:p>
          <w:p w:rsidR="00B91C26" w:rsidRDefault="007B698F" w:rsidP="00365B38">
            <w:pPr>
              <w:widowControl w:val="0"/>
              <w:jc w:val="center"/>
              <w:rPr>
                <w:sz w:val="22"/>
                <w:szCs w:val="22"/>
              </w:rPr>
            </w:pPr>
            <w:r w:rsidRPr="00E542F7">
              <w:rPr>
                <w:sz w:val="22"/>
                <w:szCs w:val="22"/>
              </w:rPr>
              <w:t>пгт. Излучинск</w:t>
            </w:r>
            <w:r w:rsidR="00B91C26">
              <w:rPr>
                <w:sz w:val="22"/>
                <w:szCs w:val="22"/>
              </w:rPr>
              <w:t>,</w:t>
            </w:r>
          </w:p>
          <w:p w:rsidR="00B91C26" w:rsidRDefault="007B698F" w:rsidP="00365B38">
            <w:pPr>
              <w:widowControl w:val="0"/>
              <w:jc w:val="center"/>
              <w:rPr>
                <w:sz w:val="22"/>
                <w:szCs w:val="22"/>
              </w:rPr>
            </w:pPr>
            <w:r w:rsidRPr="00E542F7">
              <w:rPr>
                <w:sz w:val="22"/>
                <w:szCs w:val="22"/>
              </w:rPr>
              <w:t>ул. Энергетиков,</w:t>
            </w:r>
          </w:p>
          <w:p w:rsidR="007B698F" w:rsidRPr="00E542F7" w:rsidRDefault="007B698F" w:rsidP="00365B38">
            <w:pPr>
              <w:widowControl w:val="0"/>
              <w:jc w:val="center"/>
              <w:rPr>
                <w:sz w:val="22"/>
                <w:szCs w:val="22"/>
              </w:rPr>
            </w:pPr>
            <w:r w:rsidRPr="00E542F7">
              <w:rPr>
                <w:sz w:val="22"/>
                <w:szCs w:val="22"/>
              </w:rPr>
              <w:t>д. 6</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1 690,2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1 556,0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134,2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1 690,2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1 556,0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134,2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4.2.3.</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Здание хлебопекарни</w:t>
            </w:r>
          </w:p>
          <w:p w:rsidR="00B91C26" w:rsidRDefault="007B698F" w:rsidP="00365B38">
            <w:pPr>
              <w:widowControl w:val="0"/>
              <w:jc w:val="center"/>
              <w:rPr>
                <w:sz w:val="22"/>
                <w:szCs w:val="22"/>
              </w:rPr>
            </w:pPr>
            <w:r w:rsidRPr="00E542F7">
              <w:rPr>
                <w:sz w:val="22"/>
                <w:szCs w:val="22"/>
              </w:rPr>
              <w:t>с магазином</w:t>
            </w:r>
            <w:r w:rsidR="00B91C26">
              <w:rPr>
                <w:sz w:val="22"/>
                <w:szCs w:val="22"/>
              </w:rPr>
              <w:t>,</w:t>
            </w:r>
          </w:p>
          <w:p w:rsidR="007B698F" w:rsidRPr="00E542F7" w:rsidRDefault="007B698F" w:rsidP="00365B38">
            <w:pPr>
              <w:widowControl w:val="0"/>
              <w:jc w:val="center"/>
              <w:rPr>
                <w:sz w:val="22"/>
                <w:szCs w:val="22"/>
              </w:rPr>
            </w:pPr>
            <w:r w:rsidRPr="00E542F7">
              <w:rPr>
                <w:sz w:val="22"/>
                <w:szCs w:val="22"/>
              </w:rPr>
              <w:t>с. Покур (ПИР)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экологии, природопользования, земельных ресурсов, по жилищным вопросам и </w:t>
            </w:r>
            <w:r w:rsidRPr="00E542F7">
              <w:rPr>
                <w:sz w:val="22"/>
                <w:szCs w:val="22"/>
              </w:rPr>
              <w:lastRenderedPageBreak/>
              <w:t>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594,6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594,6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594,6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594,6</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4.2.4.</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Административно-гостиничное здание</w:t>
            </w:r>
            <w:r w:rsidR="00B91C26">
              <w:rPr>
                <w:sz w:val="22"/>
                <w:szCs w:val="22"/>
              </w:rPr>
              <w:t>,</w:t>
            </w:r>
            <w:r w:rsidRPr="00E542F7">
              <w:rPr>
                <w:sz w:val="22"/>
                <w:szCs w:val="22"/>
              </w:rPr>
              <w:t xml:space="preserve"> с. Ларьяк,</w:t>
            </w:r>
          </w:p>
          <w:p w:rsidR="007B698F" w:rsidRPr="00E542F7" w:rsidRDefault="007B698F" w:rsidP="00365B38">
            <w:pPr>
              <w:widowControl w:val="0"/>
              <w:jc w:val="center"/>
              <w:rPr>
                <w:sz w:val="22"/>
                <w:szCs w:val="22"/>
              </w:rPr>
            </w:pPr>
            <w:r w:rsidRPr="00E542F7">
              <w:rPr>
                <w:sz w:val="22"/>
                <w:szCs w:val="22"/>
              </w:rPr>
              <w:t>ул. Мирюгина, д.</w:t>
            </w:r>
            <w:r w:rsidR="00B91C26">
              <w:rPr>
                <w:sz w:val="22"/>
                <w:szCs w:val="22"/>
              </w:rPr>
              <w:t xml:space="preserve"> </w:t>
            </w:r>
            <w:r w:rsidRPr="00E542F7">
              <w:rPr>
                <w:sz w:val="22"/>
                <w:szCs w:val="22"/>
              </w:rPr>
              <w:t>11 (ПИР)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593,7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593,7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593,7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593,7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4.2.5.</w:t>
            </w:r>
          </w:p>
        </w:tc>
        <w:tc>
          <w:tcPr>
            <w:tcW w:w="2188"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Административное здание по ул. Таежная, д. 19,                                         г. Нижневартовск</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815,1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275,6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539,5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815,1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275,6</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539,5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4.2.6.</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Административное здание по</w:t>
            </w:r>
          </w:p>
          <w:p w:rsidR="007B698F" w:rsidRPr="00E542F7" w:rsidRDefault="007B698F" w:rsidP="00365B38">
            <w:pPr>
              <w:widowControl w:val="0"/>
              <w:jc w:val="center"/>
              <w:rPr>
                <w:sz w:val="22"/>
                <w:szCs w:val="22"/>
              </w:rPr>
            </w:pPr>
            <w:r w:rsidRPr="00E542F7">
              <w:rPr>
                <w:sz w:val="22"/>
                <w:szCs w:val="22"/>
              </w:rPr>
              <w:t>ул. Индустриальная</w:t>
            </w:r>
            <w:r w:rsidR="00B91C26">
              <w:rPr>
                <w:sz w:val="22"/>
                <w:szCs w:val="22"/>
              </w:rPr>
              <w:t>,</w:t>
            </w:r>
            <w:r w:rsidRPr="00E542F7">
              <w:rPr>
                <w:sz w:val="22"/>
                <w:szCs w:val="22"/>
              </w:rPr>
              <w:t xml:space="preserve"> д. 16,                         г. Нижневартовск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2 871,5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1 342,0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1 529,5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2 871,5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1 342,0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1 529,5</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lastRenderedPageBreak/>
              <w:t>4.2.7.</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Административное здание по ул. 60 лет Октября</w:t>
            </w:r>
            <w:r w:rsidR="00B91C26">
              <w:rPr>
                <w:sz w:val="22"/>
                <w:szCs w:val="22"/>
              </w:rPr>
              <w:t>,</w:t>
            </w:r>
            <w:r w:rsidRPr="00E542F7">
              <w:rPr>
                <w:sz w:val="22"/>
                <w:szCs w:val="22"/>
              </w:rPr>
              <w:t xml:space="preserve"> д. 14 (Литер Б),                         г. Нижневартовск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599,5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599,5</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599,5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599,5</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4.2.8.</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Административное здание по</w:t>
            </w:r>
          </w:p>
          <w:p w:rsidR="007B698F" w:rsidRPr="00E542F7" w:rsidRDefault="007B698F" w:rsidP="00365B38">
            <w:pPr>
              <w:widowControl w:val="0"/>
              <w:jc w:val="center"/>
              <w:rPr>
                <w:sz w:val="22"/>
                <w:szCs w:val="22"/>
              </w:rPr>
            </w:pPr>
            <w:r w:rsidRPr="00E542F7">
              <w:rPr>
                <w:sz w:val="22"/>
                <w:szCs w:val="22"/>
              </w:rPr>
              <w:t>ул. Геологов, д.</w:t>
            </w:r>
            <w:r w:rsidR="00B91C26">
              <w:rPr>
                <w:sz w:val="22"/>
                <w:szCs w:val="22"/>
              </w:rPr>
              <w:t xml:space="preserve"> </w:t>
            </w:r>
            <w:r w:rsidRPr="00E542F7">
              <w:rPr>
                <w:sz w:val="22"/>
                <w:szCs w:val="22"/>
              </w:rPr>
              <w:t>15 (помещение администрации поселения),                       п. Ваховск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3 390,3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3 390,3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3 390,3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3 390,3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Итого по подпрограмме 4</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48 559,5</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6 406,4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42 153,0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Default="007B698F" w:rsidP="00365B38">
            <w:pPr>
              <w:widowControl w:val="0"/>
              <w:jc w:val="center"/>
              <w:rPr>
                <w:sz w:val="22"/>
                <w:szCs w:val="22"/>
              </w:rPr>
            </w:pPr>
            <w:r w:rsidRPr="00E542F7">
              <w:rPr>
                <w:sz w:val="22"/>
                <w:szCs w:val="22"/>
              </w:rPr>
              <w:t>местный бюджет</w:t>
            </w:r>
          </w:p>
          <w:p w:rsidR="00B91C26" w:rsidRPr="00E542F7" w:rsidRDefault="00B91C26" w:rsidP="00365B38">
            <w:pPr>
              <w:widowControl w:val="0"/>
              <w:jc w:val="center"/>
              <w:rPr>
                <w:sz w:val="22"/>
                <w:szCs w:val="22"/>
              </w:rPr>
            </w:pP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48 559,5</w:t>
            </w:r>
          </w:p>
        </w:tc>
        <w:tc>
          <w:tcPr>
            <w:tcW w:w="1322" w:type="dxa"/>
            <w:shd w:val="clear" w:color="000000" w:fill="FFFFFF"/>
            <w:noWrap/>
            <w:hideMark/>
          </w:tcPr>
          <w:p w:rsidR="007B698F" w:rsidRPr="007B698F" w:rsidRDefault="007B698F" w:rsidP="00365B38">
            <w:pPr>
              <w:widowControl w:val="0"/>
              <w:jc w:val="center"/>
              <w:rPr>
                <w:sz w:val="22"/>
                <w:szCs w:val="22"/>
              </w:rPr>
            </w:pPr>
            <w:r w:rsidRPr="007B698F">
              <w:rPr>
                <w:sz w:val="22"/>
                <w:szCs w:val="22"/>
              </w:rPr>
              <w:t>6 406,4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42 153,0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trHeight w:val="493"/>
        </w:trPr>
        <w:tc>
          <w:tcPr>
            <w:tcW w:w="15624" w:type="dxa"/>
            <w:gridSpan w:val="11"/>
            <w:shd w:val="clear" w:color="auto" w:fill="auto"/>
            <w:noWrap/>
            <w:vAlign w:val="center"/>
            <w:hideMark/>
          </w:tcPr>
          <w:p w:rsidR="007B698F" w:rsidRPr="00B91C26" w:rsidRDefault="007B698F" w:rsidP="00F3571C">
            <w:pPr>
              <w:widowControl w:val="0"/>
              <w:jc w:val="center"/>
              <w:rPr>
                <w:b/>
                <w:sz w:val="22"/>
                <w:szCs w:val="22"/>
              </w:rPr>
            </w:pPr>
            <w:r w:rsidRPr="00B91C26">
              <w:rPr>
                <w:b/>
                <w:sz w:val="22"/>
                <w:szCs w:val="22"/>
              </w:rPr>
              <w:t>Подпрограмма 5. Капитальный и текущий ремонт объектов жилищного хозяйства</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5.1.</w:t>
            </w:r>
          </w:p>
        </w:tc>
        <w:tc>
          <w:tcPr>
            <w:tcW w:w="2188"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Основное мероприятие «Капитальный и текущий ремонт объектов жилищного хозяйства» (2,</w:t>
            </w:r>
            <w:r w:rsidR="00B91C26">
              <w:rPr>
                <w:sz w:val="22"/>
                <w:szCs w:val="22"/>
              </w:rPr>
              <w:t xml:space="preserve"> </w:t>
            </w:r>
            <w:r w:rsidRPr="00E542F7">
              <w:rPr>
                <w:sz w:val="22"/>
                <w:szCs w:val="22"/>
              </w:rPr>
              <w:t>5)</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86 593,1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30 613,9</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55 979,2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86 593,1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30 613,9</w:t>
            </w:r>
          </w:p>
        </w:tc>
        <w:tc>
          <w:tcPr>
            <w:tcW w:w="133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55 979,2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3-х квартирный жилой до пер. Школьный</w:t>
            </w:r>
            <w:r w:rsidR="00B91C26">
              <w:rPr>
                <w:sz w:val="22"/>
                <w:szCs w:val="22"/>
              </w:rPr>
              <w:t>,</w:t>
            </w:r>
          </w:p>
          <w:p w:rsidR="007B698F" w:rsidRPr="00E542F7" w:rsidRDefault="007B698F" w:rsidP="00365B38">
            <w:pPr>
              <w:widowControl w:val="0"/>
              <w:jc w:val="center"/>
              <w:rPr>
                <w:sz w:val="22"/>
                <w:szCs w:val="22"/>
              </w:rPr>
            </w:pPr>
            <w:r w:rsidRPr="00E542F7">
              <w:rPr>
                <w:sz w:val="22"/>
                <w:szCs w:val="22"/>
              </w:rPr>
              <w:t>д. Чехломей (ПИР)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1 160,5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1 151,5</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9,0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1 160,5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1 151,5</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9,0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Жилой дом по</w:t>
            </w:r>
          </w:p>
          <w:p w:rsidR="00B91C26" w:rsidRDefault="007B698F" w:rsidP="00365B38">
            <w:pPr>
              <w:widowControl w:val="0"/>
              <w:jc w:val="center"/>
              <w:rPr>
                <w:sz w:val="22"/>
                <w:szCs w:val="22"/>
              </w:rPr>
            </w:pPr>
            <w:r w:rsidRPr="00E542F7">
              <w:rPr>
                <w:sz w:val="22"/>
                <w:szCs w:val="22"/>
              </w:rPr>
              <w:t>ул. Таежной, д.</w:t>
            </w:r>
            <w:r w:rsidR="00B91C26">
              <w:rPr>
                <w:sz w:val="22"/>
                <w:szCs w:val="22"/>
              </w:rPr>
              <w:t xml:space="preserve"> </w:t>
            </w:r>
            <w:r w:rsidRPr="00E542F7">
              <w:rPr>
                <w:sz w:val="22"/>
                <w:szCs w:val="22"/>
              </w:rPr>
              <w:t>6</w:t>
            </w:r>
            <w:r w:rsidR="00B91C26">
              <w:rPr>
                <w:sz w:val="22"/>
                <w:szCs w:val="22"/>
              </w:rPr>
              <w:t>,</w:t>
            </w:r>
          </w:p>
          <w:p w:rsidR="007B698F" w:rsidRPr="00E542F7" w:rsidRDefault="007B698F" w:rsidP="00365B38">
            <w:pPr>
              <w:widowControl w:val="0"/>
              <w:jc w:val="center"/>
              <w:rPr>
                <w:sz w:val="22"/>
                <w:szCs w:val="22"/>
              </w:rPr>
            </w:pPr>
            <w:r w:rsidRPr="00E542F7">
              <w:rPr>
                <w:sz w:val="22"/>
                <w:szCs w:val="22"/>
              </w:rPr>
              <w:t>п. Аган (ПИР)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1 116,0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1 116,0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1 116,0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1 116,0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w:t>
            </w:r>
          </w:p>
        </w:tc>
        <w:tc>
          <w:tcPr>
            <w:tcW w:w="2188" w:type="dxa"/>
            <w:vMerge w:val="restart"/>
            <w:shd w:val="clear" w:color="auto" w:fill="auto"/>
            <w:hideMark/>
          </w:tcPr>
          <w:p w:rsidR="00B91C26" w:rsidRDefault="007B698F" w:rsidP="00365B38">
            <w:pPr>
              <w:widowControl w:val="0"/>
              <w:jc w:val="center"/>
              <w:rPr>
                <w:sz w:val="22"/>
                <w:szCs w:val="22"/>
              </w:rPr>
            </w:pPr>
            <w:r w:rsidRPr="00E542F7">
              <w:rPr>
                <w:sz w:val="22"/>
                <w:szCs w:val="22"/>
              </w:rPr>
              <w:t>Жилой дом по</w:t>
            </w:r>
          </w:p>
          <w:p w:rsidR="00B91C26" w:rsidRDefault="007B698F" w:rsidP="00365B38">
            <w:pPr>
              <w:widowControl w:val="0"/>
              <w:jc w:val="center"/>
              <w:rPr>
                <w:sz w:val="22"/>
                <w:szCs w:val="22"/>
              </w:rPr>
            </w:pPr>
            <w:r w:rsidRPr="00E542F7">
              <w:rPr>
                <w:sz w:val="22"/>
                <w:szCs w:val="22"/>
              </w:rPr>
              <w:t>л. Советская, д. 16</w:t>
            </w:r>
            <w:r w:rsidR="00B91C26">
              <w:rPr>
                <w:sz w:val="22"/>
                <w:szCs w:val="22"/>
              </w:rPr>
              <w:t>,</w:t>
            </w:r>
          </w:p>
          <w:p w:rsidR="007B698F" w:rsidRPr="00E542F7" w:rsidRDefault="007B698F" w:rsidP="00365B38">
            <w:pPr>
              <w:widowControl w:val="0"/>
              <w:jc w:val="center"/>
              <w:rPr>
                <w:sz w:val="22"/>
                <w:szCs w:val="22"/>
              </w:rPr>
            </w:pPr>
            <w:r w:rsidRPr="00E542F7">
              <w:rPr>
                <w:sz w:val="22"/>
                <w:szCs w:val="22"/>
              </w:rPr>
              <w:t>с. Покур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1 389,8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1 389,8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1 389,8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1 389,8</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5.1.4.</w:t>
            </w:r>
          </w:p>
        </w:tc>
        <w:tc>
          <w:tcPr>
            <w:tcW w:w="2188" w:type="dxa"/>
            <w:vMerge w:val="restart"/>
            <w:shd w:val="clear" w:color="000000" w:fill="FFFFFF"/>
            <w:hideMark/>
          </w:tcPr>
          <w:p w:rsidR="00B91C26" w:rsidRDefault="007B698F" w:rsidP="00365B38">
            <w:pPr>
              <w:widowControl w:val="0"/>
              <w:jc w:val="center"/>
              <w:rPr>
                <w:sz w:val="22"/>
                <w:szCs w:val="22"/>
              </w:rPr>
            </w:pPr>
            <w:r w:rsidRPr="00E542F7">
              <w:rPr>
                <w:sz w:val="22"/>
                <w:szCs w:val="22"/>
              </w:rPr>
              <w:t>Жилой дом по</w:t>
            </w:r>
          </w:p>
          <w:p w:rsidR="00B91C26" w:rsidRDefault="007B698F" w:rsidP="00365B38">
            <w:pPr>
              <w:widowControl w:val="0"/>
              <w:jc w:val="center"/>
              <w:rPr>
                <w:sz w:val="22"/>
                <w:szCs w:val="22"/>
              </w:rPr>
            </w:pPr>
            <w:r w:rsidRPr="00E542F7">
              <w:rPr>
                <w:sz w:val="22"/>
                <w:szCs w:val="22"/>
              </w:rPr>
              <w:t>ул. Почтовая, д. 5</w:t>
            </w:r>
            <w:r w:rsidR="00B91C26">
              <w:rPr>
                <w:sz w:val="22"/>
                <w:szCs w:val="22"/>
              </w:rPr>
              <w:t>,</w:t>
            </w:r>
          </w:p>
          <w:p w:rsidR="007B698F" w:rsidRPr="00E542F7" w:rsidRDefault="007B698F" w:rsidP="00365B38">
            <w:pPr>
              <w:widowControl w:val="0"/>
              <w:jc w:val="center"/>
              <w:rPr>
                <w:sz w:val="22"/>
                <w:szCs w:val="22"/>
              </w:rPr>
            </w:pPr>
            <w:r w:rsidRPr="00E542F7">
              <w:rPr>
                <w:sz w:val="22"/>
                <w:szCs w:val="22"/>
              </w:rPr>
              <w:t>п. Зайцева Речка</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1 240,0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1 240,0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1 240,0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1 240,0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5.1.5.</w:t>
            </w:r>
          </w:p>
        </w:tc>
        <w:tc>
          <w:tcPr>
            <w:tcW w:w="2188" w:type="dxa"/>
            <w:vMerge w:val="restart"/>
            <w:shd w:val="clear" w:color="000000" w:fill="FFFFFF"/>
            <w:hideMark/>
          </w:tcPr>
          <w:p w:rsidR="00B91C26" w:rsidRDefault="007B698F" w:rsidP="00365B38">
            <w:pPr>
              <w:widowControl w:val="0"/>
              <w:jc w:val="center"/>
              <w:rPr>
                <w:sz w:val="22"/>
                <w:szCs w:val="22"/>
              </w:rPr>
            </w:pPr>
            <w:r w:rsidRPr="00E542F7">
              <w:rPr>
                <w:sz w:val="22"/>
                <w:szCs w:val="22"/>
              </w:rPr>
              <w:t>Жилой дом по</w:t>
            </w:r>
          </w:p>
          <w:p w:rsidR="00B91C26" w:rsidRDefault="007B698F" w:rsidP="00365B38">
            <w:pPr>
              <w:widowControl w:val="0"/>
              <w:jc w:val="center"/>
              <w:rPr>
                <w:sz w:val="22"/>
                <w:szCs w:val="22"/>
              </w:rPr>
            </w:pPr>
            <w:r w:rsidRPr="00E542F7">
              <w:rPr>
                <w:sz w:val="22"/>
                <w:szCs w:val="22"/>
              </w:rPr>
              <w:t>ул. Восточная, д. 14</w:t>
            </w:r>
            <w:r w:rsidR="00B91C26">
              <w:rPr>
                <w:sz w:val="22"/>
                <w:szCs w:val="22"/>
              </w:rPr>
              <w:t>,</w:t>
            </w:r>
          </w:p>
          <w:p w:rsidR="007B698F" w:rsidRPr="00E542F7" w:rsidRDefault="007B698F" w:rsidP="00365B38">
            <w:pPr>
              <w:widowControl w:val="0"/>
              <w:jc w:val="center"/>
              <w:rPr>
                <w:sz w:val="22"/>
                <w:szCs w:val="22"/>
              </w:rPr>
            </w:pPr>
            <w:r w:rsidRPr="00E542F7">
              <w:rPr>
                <w:sz w:val="22"/>
                <w:szCs w:val="22"/>
              </w:rPr>
              <w:t>с. Корлики</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3 144,1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3 144,1</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3 144,1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3 144,1</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5.1.6.</w:t>
            </w:r>
          </w:p>
        </w:tc>
        <w:tc>
          <w:tcPr>
            <w:tcW w:w="2188" w:type="dxa"/>
            <w:vMerge w:val="restart"/>
            <w:shd w:val="clear" w:color="000000" w:fill="FFFFFF"/>
            <w:hideMark/>
          </w:tcPr>
          <w:p w:rsidR="00B91C26" w:rsidRDefault="007B698F" w:rsidP="00365B38">
            <w:pPr>
              <w:widowControl w:val="0"/>
              <w:jc w:val="center"/>
              <w:rPr>
                <w:sz w:val="22"/>
                <w:szCs w:val="22"/>
              </w:rPr>
            </w:pPr>
            <w:r w:rsidRPr="00E542F7">
              <w:rPr>
                <w:sz w:val="22"/>
                <w:szCs w:val="22"/>
              </w:rPr>
              <w:t>Жилой дом по</w:t>
            </w:r>
          </w:p>
          <w:p w:rsidR="00B91C26" w:rsidRDefault="007B698F" w:rsidP="00365B38">
            <w:pPr>
              <w:widowControl w:val="0"/>
              <w:jc w:val="center"/>
              <w:rPr>
                <w:sz w:val="22"/>
                <w:szCs w:val="22"/>
              </w:rPr>
            </w:pPr>
            <w:r w:rsidRPr="00E542F7">
              <w:rPr>
                <w:sz w:val="22"/>
                <w:szCs w:val="22"/>
              </w:rPr>
              <w:t>ул. Восточная, д. 1</w:t>
            </w:r>
            <w:r w:rsidR="00B91C26">
              <w:rPr>
                <w:sz w:val="22"/>
                <w:szCs w:val="22"/>
              </w:rPr>
              <w:t>,</w:t>
            </w:r>
          </w:p>
          <w:p w:rsidR="007B698F" w:rsidRPr="00E542F7" w:rsidRDefault="007B698F" w:rsidP="00365B38">
            <w:pPr>
              <w:widowControl w:val="0"/>
              <w:jc w:val="center"/>
              <w:rPr>
                <w:sz w:val="22"/>
                <w:szCs w:val="22"/>
              </w:rPr>
            </w:pPr>
            <w:r w:rsidRPr="00E542F7">
              <w:rPr>
                <w:sz w:val="22"/>
                <w:szCs w:val="22"/>
              </w:rPr>
              <w:t>с. Корлики</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3 273,7</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3 273,7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3 273,7</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3 273,7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5.1.7.</w:t>
            </w:r>
          </w:p>
        </w:tc>
        <w:tc>
          <w:tcPr>
            <w:tcW w:w="2188" w:type="dxa"/>
            <w:vMerge w:val="restart"/>
            <w:shd w:val="clear" w:color="000000" w:fill="FFFFFF"/>
            <w:hideMark/>
          </w:tcPr>
          <w:p w:rsidR="00B91C26"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Айваседа Мэру, д. 10</w:t>
            </w:r>
            <w:r w:rsidR="00B91C26">
              <w:rPr>
                <w:sz w:val="22"/>
                <w:szCs w:val="22"/>
              </w:rPr>
              <w:t>,</w:t>
            </w:r>
            <w:r w:rsidRPr="00E542F7">
              <w:rPr>
                <w:sz w:val="22"/>
                <w:szCs w:val="22"/>
              </w:rPr>
              <w:t xml:space="preserve"> с. Варьеган</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3 889,6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3 889,6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3 889,6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3 889,6</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B31F18" w:rsidRDefault="007B698F" w:rsidP="00365B38">
            <w:pPr>
              <w:widowControl w:val="0"/>
              <w:jc w:val="center"/>
              <w:rPr>
                <w:sz w:val="22"/>
                <w:szCs w:val="22"/>
              </w:rPr>
            </w:pPr>
            <w:r w:rsidRPr="00B31F18">
              <w:rPr>
                <w:sz w:val="22"/>
                <w:szCs w:val="22"/>
              </w:rPr>
              <w:t>5.1.8.</w:t>
            </w:r>
          </w:p>
        </w:tc>
        <w:tc>
          <w:tcPr>
            <w:tcW w:w="2188" w:type="dxa"/>
            <w:vMerge w:val="restart"/>
            <w:shd w:val="clear" w:color="000000" w:fill="FFFFFF"/>
            <w:hideMark/>
          </w:tcPr>
          <w:p w:rsidR="00B91C26" w:rsidRPr="00B31F18" w:rsidRDefault="007B698F" w:rsidP="00365B38">
            <w:pPr>
              <w:widowControl w:val="0"/>
              <w:jc w:val="center"/>
              <w:rPr>
                <w:sz w:val="22"/>
                <w:szCs w:val="22"/>
              </w:rPr>
            </w:pPr>
            <w:r w:rsidRPr="00B31F18">
              <w:rPr>
                <w:sz w:val="22"/>
                <w:szCs w:val="22"/>
              </w:rPr>
              <w:t>Жилой дом по</w:t>
            </w:r>
          </w:p>
          <w:p w:rsidR="007B698F" w:rsidRPr="00B31F18" w:rsidRDefault="007B698F" w:rsidP="00365B38">
            <w:pPr>
              <w:widowControl w:val="0"/>
              <w:jc w:val="center"/>
              <w:rPr>
                <w:sz w:val="22"/>
                <w:szCs w:val="22"/>
              </w:rPr>
            </w:pPr>
            <w:r w:rsidRPr="00B31F18">
              <w:rPr>
                <w:sz w:val="22"/>
                <w:szCs w:val="22"/>
              </w:rPr>
              <w:t>ул. Кедровая, д. 2, кв.</w:t>
            </w:r>
            <w:r w:rsidR="00B91C26" w:rsidRPr="00B31F18">
              <w:rPr>
                <w:sz w:val="22"/>
                <w:szCs w:val="22"/>
              </w:rPr>
              <w:t xml:space="preserve"> </w:t>
            </w:r>
            <w:r w:rsidRPr="00B31F18">
              <w:rPr>
                <w:sz w:val="22"/>
                <w:szCs w:val="22"/>
              </w:rPr>
              <w:t>1, кв.</w:t>
            </w:r>
            <w:r w:rsidR="00B91C26" w:rsidRPr="00B31F18">
              <w:rPr>
                <w:sz w:val="22"/>
                <w:szCs w:val="22"/>
              </w:rPr>
              <w:t xml:space="preserve"> </w:t>
            </w:r>
            <w:r w:rsidRPr="00B31F18">
              <w:rPr>
                <w:sz w:val="22"/>
                <w:szCs w:val="22"/>
              </w:rPr>
              <w:t>2</w:t>
            </w:r>
            <w:r w:rsidR="00B91C26" w:rsidRPr="00B31F18">
              <w:rPr>
                <w:sz w:val="22"/>
                <w:szCs w:val="22"/>
              </w:rPr>
              <w:t>,</w:t>
            </w:r>
            <w:r w:rsidRPr="00B31F18">
              <w:rPr>
                <w:sz w:val="22"/>
                <w:szCs w:val="22"/>
              </w:rPr>
              <w:t xml:space="preserve"> д. Вата</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4 786,0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4 786,0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4 786,0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4 786,0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5.1.9.</w:t>
            </w:r>
          </w:p>
        </w:tc>
        <w:tc>
          <w:tcPr>
            <w:tcW w:w="2188" w:type="dxa"/>
            <w:vMerge w:val="restart"/>
            <w:shd w:val="clear" w:color="auto" w:fill="auto"/>
            <w:hideMark/>
          </w:tcPr>
          <w:p w:rsidR="00B31F18"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Зеленая, д. 27, кв.</w:t>
            </w:r>
            <w:r w:rsidR="00B31F18">
              <w:rPr>
                <w:sz w:val="22"/>
                <w:szCs w:val="22"/>
              </w:rPr>
              <w:t xml:space="preserve"> </w:t>
            </w:r>
            <w:r w:rsidRPr="00E542F7">
              <w:rPr>
                <w:sz w:val="22"/>
                <w:szCs w:val="22"/>
              </w:rPr>
              <w:t>1</w:t>
            </w:r>
            <w:r w:rsidR="00B31F18">
              <w:rPr>
                <w:sz w:val="22"/>
                <w:szCs w:val="22"/>
              </w:rPr>
              <w:t>,</w:t>
            </w:r>
            <w:r w:rsidRPr="00E542F7">
              <w:rPr>
                <w:sz w:val="22"/>
                <w:szCs w:val="22"/>
              </w:rPr>
              <w:t xml:space="preserve"> п. Ваховск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1 202,0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1 202,0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1 202,0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1 202,0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5.1.10.</w:t>
            </w:r>
          </w:p>
        </w:tc>
        <w:tc>
          <w:tcPr>
            <w:tcW w:w="2188" w:type="dxa"/>
            <w:vMerge w:val="restart"/>
            <w:shd w:val="clear" w:color="auto" w:fill="auto"/>
            <w:hideMark/>
          </w:tcPr>
          <w:p w:rsidR="00B31F18" w:rsidRDefault="007B698F" w:rsidP="00365B38">
            <w:pPr>
              <w:widowControl w:val="0"/>
              <w:jc w:val="center"/>
              <w:rPr>
                <w:sz w:val="22"/>
                <w:szCs w:val="22"/>
              </w:rPr>
            </w:pPr>
            <w:r w:rsidRPr="00E542F7">
              <w:rPr>
                <w:sz w:val="22"/>
                <w:szCs w:val="22"/>
              </w:rPr>
              <w:t>Жилой дом по</w:t>
            </w:r>
          </w:p>
          <w:p w:rsidR="00B31F18" w:rsidRDefault="007B698F" w:rsidP="00365B38">
            <w:pPr>
              <w:widowControl w:val="0"/>
              <w:jc w:val="center"/>
              <w:rPr>
                <w:sz w:val="22"/>
                <w:szCs w:val="22"/>
              </w:rPr>
            </w:pPr>
            <w:r w:rsidRPr="00E542F7">
              <w:rPr>
                <w:sz w:val="22"/>
                <w:szCs w:val="22"/>
              </w:rPr>
              <w:t>ул. Летная, д. 23,</w:t>
            </w:r>
          </w:p>
          <w:p w:rsidR="007B698F" w:rsidRPr="00E542F7" w:rsidRDefault="007B698F" w:rsidP="00365B38">
            <w:pPr>
              <w:widowControl w:val="0"/>
              <w:jc w:val="center"/>
              <w:rPr>
                <w:sz w:val="22"/>
                <w:szCs w:val="22"/>
              </w:rPr>
            </w:pPr>
            <w:r w:rsidRPr="00E542F7">
              <w:rPr>
                <w:sz w:val="22"/>
                <w:szCs w:val="22"/>
              </w:rPr>
              <w:t>кв.</w:t>
            </w:r>
            <w:r w:rsidR="00B31F18">
              <w:rPr>
                <w:sz w:val="22"/>
                <w:szCs w:val="22"/>
              </w:rPr>
              <w:t xml:space="preserve"> </w:t>
            </w:r>
            <w:r w:rsidRPr="00E542F7">
              <w:rPr>
                <w:sz w:val="22"/>
                <w:szCs w:val="22"/>
              </w:rPr>
              <w:t>2</w:t>
            </w:r>
            <w:r w:rsidR="00B31F18">
              <w:rPr>
                <w:sz w:val="22"/>
                <w:szCs w:val="22"/>
              </w:rPr>
              <w:t>,</w:t>
            </w:r>
            <w:r w:rsidRPr="00E542F7">
              <w:rPr>
                <w:sz w:val="22"/>
                <w:szCs w:val="22"/>
              </w:rPr>
              <w:t xml:space="preserve"> с. Охтеурье</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567,5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567,5</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567,5</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567,5</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5.1.11.</w:t>
            </w:r>
          </w:p>
        </w:tc>
        <w:tc>
          <w:tcPr>
            <w:tcW w:w="2188" w:type="dxa"/>
            <w:vMerge w:val="restart"/>
            <w:shd w:val="clear" w:color="auto" w:fill="auto"/>
            <w:hideMark/>
          </w:tcPr>
          <w:p w:rsidR="00B31F18" w:rsidRDefault="007B698F" w:rsidP="00365B38">
            <w:pPr>
              <w:widowControl w:val="0"/>
              <w:jc w:val="center"/>
              <w:rPr>
                <w:sz w:val="22"/>
                <w:szCs w:val="22"/>
              </w:rPr>
            </w:pPr>
            <w:r w:rsidRPr="00E542F7">
              <w:rPr>
                <w:sz w:val="22"/>
                <w:szCs w:val="22"/>
              </w:rPr>
              <w:t>Жилой дом по ул. Гагарина, д. 17</w:t>
            </w:r>
            <w:r w:rsidR="00B31F18">
              <w:rPr>
                <w:sz w:val="22"/>
                <w:szCs w:val="22"/>
              </w:rPr>
              <w:t>,</w:t>
            </w:r>
          </w:p>
          <w:p w:rsidR="007B698F" w:rsidRPr="00E542F7" w:rsidRDefault="007B698F" w:rsidP="00365B38">
            <w:pPr>
              <w:widowControl w:val="0"/>
              <w:jc w:val="center"/>
              <w:rPr>
                <w:sz w:val="22"/>
                <w:szCs w:val="22"/>
              </w:rPr>
            </w:pPr>
            <w:r w:rsidRPr="00E542F7">
              <w:rPr>
                <w:sz w:val="22"/>
                <w:szCs w:val="22"/>
              </w:rPr>
              <w:t>с. Ларьяк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2 388,3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2 388,3</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2 388,3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2 388,3</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5.1.12.</w:t>
            </w:r>
          </w:p>
        </w:tc>
        <w:tc>
          <w:tcPr>
            <w:tcW w:w="2188" w:type="dxa"/>
            <w:vMerge w:val="restart"/>
            <w:shd w:val="clear" w:color="auto" w:fill="auto"/>
            <w:hideMark/>
          </w:tcPr>
          <w:p w:rsidR="00B31F18" w:rsidRDefault="007B698F" w:rsidP="00365B38">
            <w:pPr>
              <w:widowControl w:val="0"/>
              <w:jc w:val="center"/>
              <w:rPr>
                <w:sz w:val="22"/>
                <w:szCs w:val="22"/>
              </w:rPr>
            </w:pPr>
            <w:r w:rsidRPr="00E542F7">
              <w:rPr>
                <w:sz w:val="22"/>
                <w:szCs w:val="22"/>
              </w:rPr>
              <w:t>Жилой дом по</w:t>
            </w:r>
          </w:p>
          <w:p w:rsidR="00B31F18" w:rsidRDefault="007B698F" w:rsidP="00365B38">
            <w:pPr>
              <w:widowControl w:val="0"/>
              <w:jc w:val="center"/>
              <w:rPr>
                <w:sz w:val="22"/>
                <w:szCs w:val="22"/>
              </w:rPr>
            </w:pPr>
            <w:r w:rsidRPr="00E542F7">
              <w:rPr>
                <w:sz w:val="22"/>
                <w:szCs w:val="22"/>
              </w:rPr>
              <w:t>ул. Набережная,</w:t>
            </w:r>
          </w:p>
          <w:p w:rsidR="00B31F18" w:rsidRDefault="007B698F" w:rsidP="00365B38">
            <w:pPr>
              <w:widowControl w:val="0"/>
              <w:jc w:val="center"/>
              <w:rPr>
                <w:sz w:val="22"/>
                <w:szCs w:val="22"/>
              </w:rPr>
            </w:pPr>
            <w:r w:rsidRPr="00E542F7">
              <w:rPr>
                <w:sz w:val="22"/>
                <w:szCs w:val="22"/>
              </w:rPr>
              <w:t>д.</w:t>
            </w:r>
            <w:r w:rsidR="00B31F18">
              <w:rPr>
                <w:sz w:val="22"/>
                <w:szCs w:val="22"/>
              </w:rPr>
              <w:t xml:space="preserve"> </w:t>
            </w:r>
            <w:r w:rsidRPr="00E542F7">
              <w:rPr>
                <w:sz w:val="22"/>
                <w:szCs w:val="22"/>
              </w:rPr>
              <w:t>42, кв.</w:t>
            </w:r>
            <w:r w:rsidR="00B31F18">
              <w:rPr>
                <w:sz w:val="22"/>
                <w:szCs w:val="22"/>
              </w:rPr>
              <w:t xml:space="preserve"> </w:t>
            </w:r>
            <w:r w:rsidRPr="00E542F7">
              <w:rPr>
                <w:sz w:val="22"/>
                <w:szCs w:val="22"/>
              </w:rPr>
              <w:t>2</w:t>
            </w:r>
            <w:r w:rsidR="00B31F18">
              <w:rPr>
                <w:sz w:val="22"/>
                <w:szCs w:val="22"/>
              </w:rPr>
              <w:t>,</w:t>
            </w:r>
          </w:p>
          <w:p w:rsidR="007B698F" w:rsidRPr="00E542F7" w:rsidRDefault="007B698F" w:rsidP="00365B38">
            <w:pPr>
              <w:widowControl w:val="0"/>
              <w:jc w:val="center"/>
              <w:rPr>
                <w:sz w:val="22"/>
                <w:szCs w:val="22"/>
              </w:rPr>
            </w:pPr>
            <w:r w:rsidRPr="00E542F7">
              <w:rPr>
                <w:sz w:val="22"/>
                <w:szCs w:val="22"/>
              </w:rPr>
              <w:t>с. Большетархово</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540,9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540,9</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540,9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540,9</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5.1.13.</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Кедровая, д.</w:t>
            </w:r>
            <w:r w:rsidR="00C206B7">
              <w:rPr>
                <w:sz w:val="22"/>
                <w:szCs w:val="22"/>
              </w:rPr>
              <w:t xml:space="preserve"> </w:t>
            </w:r>
            <w:r w:rsidRPr="00E542F7">
              <w:rPr>
                <w:sz w:val="22"/>
                <w:szCs w:val="22"/>
              </w:rPr>
              <w:t>8</w:t>
            </w:r>
            <w:r w:rsidR="00C206B7">
              <w:rPr>
                <w:sz w:val="22"/>
                <w:szCs w:val="22"/>
              </w:rPr>
              <w:t>,</w:t>
            </w:r>
            <w:r w:rsidRPr="00E542F7">
              <w:rPr>
                <w:sz w:val="22"/>
                <w:szCs w:val="22"/>
              </w:rPr>
              <w:t xml:space="preserve">             д. Вата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1 064,4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362,8</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701,6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1 064,4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362,8</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701,6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5.1.14.</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Октябрьская,</w:t>
            </w:r>
          </w:p>
          <w:p w:rsidR="00C206B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22</w:t>
            </w:r>
            <w:r w:rsidR="00C206B7">
              <w:rPr>
                <w:sz w:val="22"/>
                <w:szCs w:val="22"/>
              </w:rPr>
              <w:t>,</w:t>
            </w:r>
            <w:r w:rsidRPr="00E542F7">
              <w:rPr>
                <w:sz w:val="22"/>
                <w:szCs w:val="22"/>
              </w:rPr>
              <w:t xml:space="preserve"> кв.</w:t>
            </w:r>
            <w:r w:rsidR="00C206B7">
              <w:rPr>
                <w:sz w:val="22"/>
                <w:szCs w:val="22"/>
              </w:rPr>
              <w:t xml:space="preserve"> </w:t>
            </w:r>
            <w:r w:rsidRPr="00E542F7">
              <w:rPr>
                <w:sz w:val="22"/>
                <w:szCs w:val="22"/>
              </w:rPr>
              <w:t>1, кв.</w:t>
            </w:r>
            <w:r w:rsidR="00C206B7">
              <w:rPr>
                <w:sz w:val="22"/>
                <w:szCs w:val="22"/>
              </w:rPr>
              <w:t xml:space="preserve"> </w:t>
            </w:r>
            <w:r w:rsidRPr="00E542F7">
              <w:rPr>
                <w:sz w:val="22"/>
                <w:szCs w:val="22"/>
              </w:rPr>
              <w:t>2</w:t>
            </w:r>
            <w:r w:rsidR="00C206B7">
              <w:rPr>
                <w:sz w:val="22"/>
                <w:szCs w:val="22"/>
              </w:rPr>
              <w:t>,</w:t>
            </w:r>
          </w:p>
          <w:p w:rsidR="007B698F" w:rsidRPr="00E542F7" w:rsidRDefault="007B698F" w:rsidP="00365B38">
            <w:pPr>
              <w:widowControl w:val="0"/>
              <w:jc w:val="center"/>
              <w:rPr>
                <w:sz w:val="22"/>
                <w:szCs w:val="22"/>
              </w:rPr>
            </w:pPr>
            <w:r w:rsidRPr="00E542F7">
              <w:rPr>
                <w:sz w:val="22"/>
                <w:szCs w:val="22"/>
              </w:rPr>
              <w:t>п. 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1 496,0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1 286,6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209,4</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1 496,0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1 286,6</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209,4</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5.1.15.</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Мира, д.</w:t>
            </w:r>
            <w:r w:rsidR="00C206B7">
              <w:rPr>
                <w:sz w:val="22"/>
                <w:szCs w:val="22"/>
              </w:rPr>
              <w:t xml:space="preserve"> </w:t>
            </w:r>
            <w:r w:rsidRPr="00E542F7">
              <w:rPr>
                <w:sz w:val="22"/>
                <w:szCs w:val="22"/>
              </w:rPr>
              <w:t>7</w:t>
            </w:r>
            <w:r w:rsidR="00C206B7">
              <w:rPr>
                <w:sz w:val="22"/>
                <w:szCs w:val="22"/>
              </w:rPr>
              <w:t>,</w:t>
            </w:r>
          </w:p>
          <w:p w:rsidR="007B698F" w:rsidRPr="00E542F7" w:rsidRDefault="007B698F" w:rsidP="00365B38">
            <w:pPr>
              <w:widowControl w:val="0"/>
              <w:jc w:val="center"/>
              <w:rPr>
                <w:sz w:val="22"/>
                <w:szCs w:val="22"/>
              </w:rPr>
            </w:pPr>
            <w:r w:rsidRPr="00E542F7">
              <w:rPr>
                <w:sz w:val="22"/>
                <w:szCs w:val="22"/>
              </w:rPr>
              <w:t>п. 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806,3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522,5</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283,8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806,3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522,5</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283,8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5.1.16.</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Таежная, д.</w:t>
            </w:r>
            <w:r w:rsidR="00C206B7">
              <w:rPr>
                <w:sz w:val="22"/>
                <w:szCs w:val="22"/>
              </w:rPr>
              <w:t xml:space="preserve"> </w:t>
            </w:r>
            <w:r w:rsidRPr="00E542F7">
              <w:rPr>
                <w:sz w:val="22"/>
                <w:szCs w:val="22"/>
              </w:rPr>
              <w:t>14</w:t>
            </w:r>
            <w:r w:rsidR="00C206B7">
              <w:rPr>
                <w:sz w:val="22"/>
                <w:szCs w:val="22"/>
              </w:rPr>
              <w:t>,</w:t>
            </w:r>
          </w:p>
          <w:p w:rsidR="007B698F" w:rsidRPr="00E542F7" w:rsidRDefault="007B698F" w:rsidP="00365B38">
            <w:pPr>
              <w:widowControl w:val="0"/>
              <w:jc w:val="center"/>
              <w:rPr>
                <w:sz w:val="22"/>
                <w:szCs w:val="22"/>
              </w:rPr>
            </w:pPr>
            <w:r w:rsidRPr="00E542F7">
              <w:rPr>
                <w:sz w:val="22"/>
                <w:szCs w:val="22"/>
              </w:rPr>
              <w:t>п. 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4 189,6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1 906,3</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2 283,3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4 189,6</w:t>
            </w:r>
          </w:p>
        </w:tc>
        <w:tc>
          <w:tcPr>
            <w:tcW w:w="1322" w:type="dxa"/>
            <w:shd w:val="clear" w:color="auto" w:fill="auto"/>
            <w:noWrap/>
            <w:hideMark/>
          </w:tcPr>
          <w:p w:rsidR="007B698F" w:rsidRPr="007B698F" w:rsidRDefault="007B698F" w:rsidP="00365B38">
            <w:pPr>
              <w:widowControl w:val="0"/>
              <w:jc w:val="center"/>
              <w:rPr>
                <w:sz w:val="22"/>
                <w:szCs w:val="22"/>
              </w:rPr>
            </w:pPr>
            <w:r w:rsidRPr="007B698F">
              <w:rPr>
                <w:sz w:val="22"/>
                <w:szCs w:val="22"/>
              </w:rPr>
              <w:t>1 906,3</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2 283,3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000000" w:fill="FFFFFF"/>
            <w:noWrap/>
            <w:hideMark/>
          </w:tcPr>
          <w:p w:rsidR="007B698F" w:rsidRPr="00E542F7" w:rsidRDefault="007B698F" w:rsidP="00365B38">
            <w:pPr>
              <w:widowControl w:val="0"/>
              <w:jc w:val="center"/>
              <w:rPr>
                <w:sz w:val="22"/>
                <w:szCs w:val="22"/>
              </w:rPr>
            </w:pPr>
            <w:r w:rsidRPr="00E542F7">
              <w:rPr>
                <w:sz w:val="22"/>
                <w:szCs w:val="22"/>
              </w:rPr>
              <w:t>5.1.17.</w:t>
            </w:r>
          </w:p>
        </w:tc>
        <w:tc>
          <w:tcPr>
            <w:tcW w:w="2188" w:type="dxa"/>
            <w:vMerge w:val="restart"/>
            <w:shd w:val="clear" w:color="000000" w:fill="FFFFFF"/>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Новая, д.</w:t>
            </w:r>
            <w:r w:rsidR="00C206B7">
              <w:rPr>
                <w:sz w:val="22"/>
                <w:szCs w:val="22"/>
              </w:rPr>
              <w:t xml:space="preserve"> </w:t>
            </w:r>
            <w:r w:rsidRPr="00E542F7">
              <w:rPr>
                <w:sz w:val="22"/>
                <w:szCs w:val="22"/>
              </w:rPr>
              <w:t>17</w:t>
            </w:r>
            <w:r w:rsidR="00C206B7">
              <w:rPr>
                <w:sz w:val="22"/>
                <w:szCs w:val="22"/>
              </w:rPr>
              <w:t>,</w:t>
            </w:r>
          </w:p>
          <w:p w:rsidR="007B698F" w:rsidRPr="00E542F7" w:rsidRDefault="007B698F" w:rsidP="00365B38">
            <w:pPr>
              <w:widowControl w:val="0"/>
              <w:jc w:val="center"/>
              <w:rPr>
                <w:sz w:val="22"/>
                <w:szCs w:val="22"/>
              </w:rPr>
            </w:pPr>
            <w:r w:rsidRPr="00E542F7">
              <w:rPr>
                <w:sz w:val="22"/>
                <w:szCs w:val="22"/>
              </w:rPr>
              <w:t>п. Аган</w:t>
            </w:r>
          </w:p>
        </w:tc>
        <w:tc>
          <w:tcPr>
            <w:tcW w:w="2232" w:type="dxa"/>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2 912,5</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2 651,6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260,9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2 912,5</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2 651,6</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260,9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5.1.18.</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Островная</w:t>
            </w:r>
            <w:r w:rsidR="00C206B7">
              <w:rPr>
                <w:sz w:val="22"/>
                <w:szCs w:val="22"/>
              </w:rPr>
              <w:t>,</w:t>
            </w:r>
            <w:r w:rsidRPr="00E542F7">
              <w:rPr>
                <w:sz w:val="22"/>
                <w:szCs w:val="22"/>
              </w:rPr>
              <w:t xml:space="preserve"> д.</w:t>
            </w:r>
            <w:r w:rsidR="00C206B7">
              <w:rPr>
                <w:sz w:val="22"/>
                <w:szCs w:val="22"/>
              </w:rPr>
              <w:t xml:space="preserve"> </w:t>
            </w:r>
            <w:r w:rsidRPr="00E542F7">
              <w:rPr>
                <w:sz w:val="22"/>
                <w:szCs w:val="22"/>
              </w:rPr>
              <w:t>1</w:t>
            </w:r>
            <w:r w:rsidR="00C206B7">
              <w:rPr>
                <w:sz w:val="22"/>
                <w:szCs w:val="22"/>
              </w:rPr>
              <w:t>,</w:t>
            </w:r>
            <w:r w:rsidRPr="00E542F7">
              <w:rPr>
                <w:sz w:val="22"/>
                <w:szCs w:val="22"/>
              </w:rPr>
              <w:t xml:space="preserve"> п. 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310,7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310,7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310,7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310,7</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5.1.19.</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Набережная</w:t>
            </w:r>
            <w:r w:rsidR="00C206B7">
              <w:rPr>
                <w:sz w:val="22"/>
                <w:szCs w:val="22"/>
              </w:rPr>
              <w:t>,</w:t>
            </w:r>
          </w:p>
          <w:p w:rsidR="007B698F" w:rsidRPr="00E542F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2</w:t>
            </w:r>
            <w:r w:rsidR="00C206B7">
              <w:rPr>
                <w:sz w:val="22"/>
                <w:szCs w:val="22"/>
              </w:rPr>
              <w:t>,</w:t>
            </w:r>
            <w:r w:rsidRPr="00E542F7">
              <w:rPr>
                <w:sz w:val="22"/>
                <w:szCs w:val="22"/>
              </w:rPr>
              <w:t xml:space="preserve"> с.</w:t>
            </w:r>
            <w:r w:rsidR="00C206B7">
              <w:rPr>
                <w:sz w:val="22"/>
                <w:szCs w:val="22"/>
              </w:rPr>
              <w:t xml:space="preserve"> </w:t>
            </w:r>
            <w:r w:rsidRPr="00E542F7">
              <w:rPr>
                <w:sz w:val="22"/>
                <w:szCs w:val="22"/>
              </w:rPr>
              <w:t>Варьеган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5 224,2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5 224,2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5 224,2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5 224,2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5.1.20.</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Набережная</w:t>
            </w:r>
            <w:r w:rsidR="00C206B7">
              <w:rPr>
                <w:sz w:val="22"/>
                <w:szCs w:val="22"/>
              </w:rPr>
              <w:t>,</w:t>
            </w:r>
          </w:p>
          <w:p w:rsidR="00C206B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30, кв.</w:t>
            </w:r>
            <w:r w:rsidR="00C206B7">
              <w:rPr>
                <w:sz w:val="22"/>
                <w:szCs w:val="22"/>
              </w:rPr>
              <w:t xml:space="preserve"> </w:t>
            </w:r>
            <w:r w:rsidRPr="00E542F7">
              <w:rPr>
                <w:sz w:val="22"/>
                <w:szCs w:val="22"/>
              </w:rPr>
              <w:t>1</w:t>
            </w:r>
            <w:r w:rsidR="00C206B7">
              <w:rPr>
                <w:sz w:val="22"/>
                <w:szCs w:val="22"/>
              </w:rPr>
              <w:t>,</w:t>
            </w:r>
          </w:p>
          <w:p w:rsidR="007B698F" w:rsidRPr="00E542F7" w:rsidRDefault="007B698F" w:rsidP="00365B38">
            <w:pPr>
              <w:widowControl w:val="0"/>
              <w:jc w:val="center"/>
              <w:rPr>
                <w:sz w:val="22"/>
                <w:szCs w:val="22"/>
              </w:rPr>
            </w:pPr>
            <w:r w:rsidRPr="00E542F7">
              <w:rPr>
                <w:sz w:val="22"/>
                <w:szCs w:val="22"/>
              </w:rPr>
              <w:t>с.</w:t>
            </w:r>
            <w:r w:rsidR="00C206B7">
              <w:rPr>
                <w:sz w:val="22"/>
                <w:szCs w:val="22"/>
              </w:rPr>
              <w:t xml:space="preserve"> </w:t>
            </w:r>
            <w:r w:rsidRPr="00E542F7">
              <w:rPr>
                <w:sz w:val="22"/>
                <w:szCs w:val="22"/>
              </w:rPr>
              <w:t>Большетархово</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2 167,6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2 167,6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2 167,6</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2 167,6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5.1.21.</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Новая</w:t>
            </w:r>
            <w:r w:rsidR="00C206B7">
              <w:rPr>
                <w:sz w:val="22"/>
                <w:szCs w:val="22"/>
              </w:rPr>
              <w:t>,</w:t>
            </w:r>
            <w:r w:rsidRPr="00E542F7">
              <w:rPr>
                <w:sz w:val="22"/>
                <w:szCs w:val="22"/>
              </w:rPr>
              <w:t xml:space="preserve"> д.</w:t>
            </w:r>
            <w:r w:rsidR="00C206B7">
              <w:rPr>
                <w:sz w:val="22"/>
                <w:szCs w:val="22"/>
              </w:rPr>
              <w:t xml:space="preserve"> </w:t>
            </w:r>
            <w:r w:rsidRPr="00E542F7">
              <w:rPr>
                <w:sz w:val="22"/>
                <w:szCs w:val="22"/>
              </w:rPr>
              <w:t>22,</w:t>
            </w:r>
          </w:p>
          <w:p w:rsidR="007B698F" w:rsidRPr="00E542F7" w:rsidRDefault="007B698F" w:rsidP="00365B38">
            <w:pPr>
              <w:widowControl w:val="0"/>
              <w:jc w:val="center"/>
              <w:rPr>
                <w:sz w:val="22"/>
                <w:szCs w:val="22"/>
              </w:rPr>
            </w:pPr>
            <w:r w:rsidRPr="00E542F7">
              <w:rPr>
                <w:sz w:val="22"/>
                <w:szCs w:val="22"/>
              </w:rPr>
              <w:t>с.</w:t>
            </w:r>
            <w:r w:rsidR="00C206B7">
              <w:rPr>
                <w:sz w:val="22"/>
                <w:szCs w:val="22"/>
              </w:rPr>
              <w:t xml:space="preserve"> </w:t>
            </w:r>
            <w:r w:rsidRPr="00E542F7">
              <w:rPr>
                <w:sz w:val="22"/>
                <w:szCs w:val="22"/>
              </w:rPr>
              <w:t>Большетархово</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2 526,8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2 526,8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2 526,8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2 526,8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5.1.22.</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Центральная</w:t>
            </w:r>
            <w:r w:rsidR="00C206B7">
              <w:rPr>
                <w:sz w:val="22"/>
                <w:szCs w:val="22"/>
              </w:rPr>
              <w:t>,</w:t>
            </w:r>
          </w:p>
          <w:p w:rsidR="007B698F" w:rsidRPr="00E542F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27, с.</w:t>
            </w:r>
            <w:r w:rsidR="00C206B7">
              <w:rPr>
                <w:sz w:val="22"/>
                <w:szCs w:val="22"/>
              </w:rPr>
              <w:t xml:space="preserve"> </w:t>
            </w:r>
            <w:r w:rsidRPr="00E542F7">
              <w:rPr>
                <w:sz w:val="22"/>
                <w:szCs w:val="22"/>
              </w:rPr>
              <w:t>Охтеурье</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2 575,2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2 575,2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2 575,2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2 575,2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5.1.23.</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Зеленая</w:t>
            </w:r>
            <w:r w:rsidR="00C206B7">
              <w:rPr>
                <w:sz w:val="22"/>
                <w:szCs w:val="22"/>
              </w:rPr>
              <w:t>,</w:t>
            </w:r>
            <w:r w:rsidRPr="00E542F7">
              <w:rPr>
                <w:sz w:val="22"/>
                <w:szCs w:val="22"/>
              </w:rPr>
              <w:t xml:space="preserve"> д.</w:t>
            </w:r>
            <w:r w:rsidR="00C206B7">
              <w:rPr>
                <w:sz w:val="22"/>
                <w:szCs w:val="22"/>
              </w:rPr>
              <w:t xml:space="preserve"> </w:t>
            </w:r>
            <w:r w:rsidRPr="00E542F7">
              <w:rPr>
                <w:sz w:val="22"/>
                <w:szCs w:val="22"/>
              </w:rPr>
              <w:t>21, кв.</w:t>
            </w:r>
            <w:r w:rsidR="00C206B7">
              <w:rPr>
                <w:sz w:val="22"/>
                <w:szCs w:val="22"/>
              </w:rPr>
              <w:t xml:space="preserve"> </w:t>
            </w:r>
            <w:r w:rsidRPr="00E542F7">
              <w:rPr>
                <w:sz w:val="22"/>
                <w:szCs w:val="22"/>
              </w:rPr>
              <w:t>1</w:t>
            </w:r>
            <w:r w:rsidR="00C206B7">
              <w:rPr>
                <w:sz w:val="22"/>
                <w:szCs w:val="22"/>
              </w:rPr>
              <w:t>,</w:t>
            </w:r>
            <w:r w:rsidRPr="00E542F7">
              <w:rPr>
                <w:sz w:val="22"/>
                <w:szCs w:val="22"/>
              </w:rPr>
              <w:t xml:space="preserve"> п.</w:t>
            </w:r>
            <w:r w:rsidR="00C206B7">
              <w:rPr>
                <w:sz w:val="22"/>
                <w:szCs w:val="22"/>
              </w:rPr>
              <w:t xml:space="preserve"> </w:t>
            </w:r>
            <w:r w:rsidRPr="00E542F7">
              <w:rPr>
                <w:sz w:val="22"/>
                <w:szCs w:val="22"/>
              </w:rPr>
              <w:t>Ваховск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4 583,3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4 583,3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4 583,3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4 583,3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5.1.24.</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C206B7" w:rsidRDefault="007B698F" w:rsidP="00365B38">
            <w:pPr>
              <w:widowControl w:val="0"/>
              <w:jc w:val="center"/>
              <w:rPr>
                <w:sz w:val="22"/>
                <w:szCs w:val="22"/>
              </w:rPr>
            </w:pPr>
            <w:r w:rsidRPr="00E542F7">
              <w:rPr>
                <w:sz w:val="22"/>
                <w:szCs w:val="22"/>
              </w:rPr>
              <w:t>ул. Мира</w:t>
            </w:r>
            <w:r w:rsidR="00C206B7">
              <w:rPr>
                <w:sz w:val="22"/>
                <w:szCs w:val="22"/>
              </w:rPr>
              <w:t>,</w:t>
            </w:r>
            <w:r w:rsidRPr="00E542F7">
              <w:rPr>
                <w:sz w:val="22"/>
                <w:szCs w:val="22"/>
              </w:rPr>
              <w:t xml:space="preserve"> д.</w:t>
            </w:r>
            <w:r w:rsidR="00C206B7">
              <w:rPr>
                <w:sz w:val="22"/>
                <w:szCs w:val="22"/>
              </w:rPr>
              <w:t xml:space="preserve"> </w:t>
            </w:r>
            <w:r w:rsidRPr="00E542F7">
              <w:rPr>
                <w:sz w:val="22"/>
                <w:szCs w:val="22"/>
              </w:rPr>
              <w:t>13,</w:t>
            </w:r>
          </w:p>
          <w:p w:rsidR="00C206B7" w:rsidRDefault="007B698F" w:rsidP="00365B38">
            <w:pPr>
              <w:widowControl w:val="0"/>
              <w:jc w:val="center"/>
              <w:rPr>
                <w:sz w:val="22"/>
                <w:szCs w:val="22"/>
              </w:rPr>
            </w:pPr>
            <w:r w:rsidRPr="00E542F7">
              <w:rPr>
                <w:sz w:val="22"/>
                <w:szCs w:val="22"/>
              </w:rPr>
              <w:t>кв.</w:t>
            </w:r>
            <w:r w:rsidR="00C206B7">
              <w:rPr>
                <w:sz w:val="22"/>
                <w:szCs w:val="22"/>
              </w:rPr>
              <w:t xml:space="preserve"> </w:t>
            </w:r>
            <w:r w:rsidRPr="00E542F7">
              <w:rPr>
                <w:sz w:val="22"/>
                <w:szCs w:val="22"/>
              </w:rPr>
              <w:t>1,</w:t>
            </w:r>
            <w:r w:rsidR="00C206B7">
              <w:rPr>
                <w:sz w:val="22"/>
                <w:szCs w:val="22"/>
              </w:rPr>
              <w:t xml:space="preserve"> </w:t>
            </w:r>
            <w:r w:rsidRPr="00E542F7">
              <w:rPr>
                <w:sz w:val="22"/>
                <w:szCs w:val="22"/>
              </w:rPr>
              <w:t>2</w:t>
            </w:r>
            <w:r w:rsidR="00C206B7">
              <w:rPr>
                <w:sz w:val="22"/>
                <w:szCs w:val="22"/>
              </w:rPr>
              <w:t>,</w:t>
            </w:r>
          </w:p>
          <w:p w:rsidR="007B698F" w:rsidRPr="00E542F7" w:rsidRDefault="007B698F" w:rsidP="00365B38">
            <w:pPr>
              <w:widowControl w:val="0"/>
              <w:jc w:val="center"/>
              <w:rPr>
                <w:sz w:val="22"/>
                <w:szCs w:val="22"/>
              </w:rPr>
            </w:pPr>
            <w:r w:rsidRPr="00E542F7">
              <w:rPr>
                <w:sz w:val="22"/>
                <w:szCs w:val="22"/>
              </w:rPr>
              <w:t>п.</w:t>
            </w:r>
            <w:r w:rsidR="00C206B7">
              <w:rPr>
                <w:sz w:val="22"/>
                <w:szCs w:val="22"/>
              </w:rPr>
              <w:t xml:space="preserve"> </w:t>
            </w:r>
            <w:r w:rsidRPr="00E542F7">
              <w:rPr>
                <w:sz w:val="22"/>
                <w:szCs w:val="22"/>
              </w:rPr>
              <w:t>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3 033,3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3 033,3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3 033,3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3 033,3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5.1.25.</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 Центральная</w:t>
            </w:r>
            <w:r w:rsidR="00C206B7">
              <w:rPr>
                <w:sz w:val="22"/>
                <w:szCs w:val="22"/>
              </w:rPr>
              <w:t>,</w:t>
            </w:r>
            <w:r w:rsidRPr="00E542F7">
              <w:rPr>
                <w:sz w:val="22"/>
                <w:szCs w:val="22"/>
              </w:rPr>
              <w:t xml:space="preserve"> д.</w:t>
            </w:r>
            <w:r w:rsidR="00C206B7">
              <w:rPr>
                <w:sz w:val="22"/>
                <w:szCs w:val="22"/>
              </w:rPr>
              <w:t xml:space="preserve"> </w:t>
            </w:r>
            <w:r w:rsidRPr="00E542F7">
              <w:rPr>
                <w:sz w:val="22"/>
                <w:szCs w:val="22"/>
              </w:rPr>
              <w:t>58,</w:t>
            </w:r>
          </w:p>
          <w:p w:rsidR="007B698F" w:rsidRPr="00E542F7" w:rsidRDefault="007B698F" w:rsidP="00365B38">
            <w:pPr>
              <w:widowControl w:val="0"/>
              <w:jc w:val="center"/>
              <w:rPr>
                <w:sz w:val="22"/>
                <w:szCs w:val="22"/>
              </w:rPr>
            </w:pPr>
            <w:r w:rsidRPr="00E542F7">
              <w:rPr>
                <w:sz w:val="22"/>
                <w:szCs w:val="22"/>
              </w:rPr>
              <w:t>с.п.</w:t>
            </w:r>
            <w:r w:rsidR="00C206B7">
              <w:rPr>
                <w:sz w:val="22"/>
                <w:szCs w:val="22"/>
              </w:rPr>
              <w:t xml:space="preserve"> </w:t>
            </w:r>
            <w:r w:rsidRPr="00E542F7">
              <w:rPr>
                <w:sz w:val="22"/>
                <w:szCs w:val="22"/>
              </w:rPr>
              <w:t>Покур</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4 042,8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4 042,8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4 042,8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4 042,8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5.1.26.</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w:t>
            </w:r>
            <w:r w:rsidR="00C206B7">
              <w:rPr>
                <w:sz w:val="22"/>
                <w:szCs w:val="22"/>
              </w:rPr>
              <w:t xml:space="preserve"> </w:t>
            </w:r>
            <w:r w:rsidRPr="00E542F7">
              <w:rPr>
                <w:sz w:val="22"/>
                <w:szCs w:val="22"/>
              </w:rPr>
              <w:t>Новая, д.</w:t>
            </w:r>
            <w:r w:rsidR="00C206B7">
              <w:rPr>
                <w:sz w:val="22"/>
                <w:szCs w:val="22"/>
              </w:rPr>
              <w:t xml:space="preserve"> </w:t>
            </w:r>
            <w:r w:rsidRPr="00E542F7">
              <w:rPr>
                <w:sz w:val="22"/>
                <w:szCs w:val="22"/>
              </w:rPr>
              <w:t>9</w:t>
            </w:r>
            <w:r w:rsidR="00C206B7">
              <w:rPr>
                <w:sz w:val="22"/>
                <w:szCs w:val="22"/>
              </w:rPr>
              <w:t>,</w:t>
            </w:r>
          </w:p>
          <w:p w:rsidR="007B698F" w:rsidRPr="00E542F7" w:rsidRDefault="007B698F" w:rsidP="00365B38">
            <w:pPr>
              <w:widowControl w:val="0"/>
              <w:jc w:val="center"/>
              <w:rPr>
                <w:sz w:val="22"/>
                <w:szCs w:val="22"/>
              </w:rPr>
            </w:pPr>
            <w:r w:rsidRPr="00E542F7">
              <w:rPr>
                <w:sz w:val="22"/>
                <w:szCs w:val="22"/>
              </w:rPr>
              <w:t>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3 208,9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3 208,9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3 208,9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3 208,9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5.1.27.</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w:t>
            </w:r>
            <w:r w:rsidR="00C206B7">
              <w:rPr>
                <w:sz w:val="22"/>
                <w:szCs w:val="22"/>
              </w:rPr>
              <w:t xml:space="preserve"> </w:t>
            </w:r>
            <w:r w:rsidRPr="00E542F7">
              <w:rPr>
                <w:sz w:val="22"/>
                <w:szCs w:val="22"/>
              </w:rPr>
              <w:t>Восточная,</w:t>
            </w:r>
          </w:p>
          <w:p w:rsidR="007B698F" w:rsidRPr="00E542F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2</w:t>
            </w:r>
            <w:r w:rsidR="00C206B7">
              <w:rPr>
                <w:sz w:val="22"/>
                <w:szCs w:val="22"/>
              </w:rPr>
              <w:t>,</w:t>
            </w:r>
            <w:r w:rsidRPr="00E542F7">
              <w:rPr>
                <w:sz w:val="22"/>
                <w:szCs w:val="22"/>
              </w:rPr>
              <w:t xml:space="preserve"> с.</w:t>
            </w:r>
            <w:r w:rsidR="00C206B7">
              <w:rPr>
                <w:sz w:val="22"/>
                <w:szCs w:val="22"/>
              </w:rPr>
              <w:t xml:space="preserve"> </w:t>
            </w:r>
            <w:r w:rsidRPr="00E542F7">
              <w:rPr>
                <w:sz w:val="22"/>
                <w:szCs w:val="22"/>
              </w:rPr>
              <w:t>Корлики</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4 537,9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4 537,9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4 537,9</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4 537,9</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5.1.28.</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7B698F" w:rsidRPr="00E542F7" w:rsidRDefault="007B698F" w:rsidP="00365B38">
            <w:pPr>
              <w:widowControl w:val="0"/>
              <w:jc w:val="center"/>
              <w:rPr>
                <w:sz w:val="22"/>
                <w:szCs w:val="22"/>
              </w:rPr>
            </w:pPr>
            <w:r w:rsidRPr="00E542F7">
              <w:rPr>
                <w:sz w:val="22"/>
                <w:szCs w:val="22"/>
              </w:rPr>
              <w:t>по ул.</w:t>
            </w:r>
            <w:r w:rsidR="00C206B7">
              <w:rPr>
                <w:sz w:val="22"/>
                <w:szCs w:val="22"/>
              </w:rPr>
              <w:t xml:space="preserve"> </w:t>
            </w:r>
            <w:r w:rsidRPr="00E542F7">
              <w:rPr>
                <w:sz w:val="22"/>
                <w:szCs w:val="22"/>
              </w:rPr>
              <w:t>Титова, д.</w:t>
            </w:r>
            <w:r w:rsidR="00C206B7">
              <w:rPr>
                <w:sz w:val="22"/>
                <w:szCs w:val="22"/>
              </w:rPr>
              <w:t xml:space="preserve"> </w:t>
            </w:r>
            <w:r w:rsidRPr="00E542F7">
              <w:rPr>
                <w:sz w:val="22"/>
                <w:szCs w:val="22"/>
              </w:rPr>
              <w:t>27</w:t>
            </w:r>
            <w:r w:rsidR="00C206B7">
              <w:rPr>
                <w:sz w:val="22"/>
                <w:szCs w:val="22"/>
              </w:rPr>
              <w:t>,</w:t>
            </w:r>
            <w:r w:rsidRPr="00E542F7">
              <w:rPr>
                <w:sz w:val="22"/>
                <w:szCs w:val="22"/>
              </w:rPr>
              <w:t xml:space="preserve"> с. Ларьяк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2 179,3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2 179,3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2 179,3</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2 179,3</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5.1.29.</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w:t>
            </w:r>
            <w:r w:rsidR="00C206B7">
              <w:rPr>
                <w:sz w:val="22"/>
                <w:szCs w:val="22"/>
              </w:rPr>
              <w:t xml:space="preserve"> </w:t>
            </w:r>
            <w:r w:rsidRPr="00E542F7">
              <w:rPr>
                <w:sz w:val="22"/>
                <w:szCs w:val="22"/>
              </w:rPr>
              <w:t>Кербунова,</w:t>
            </w:r>
          </w:p>
          <w:p w:rsidR="007B698F" w:rsidRPr="00E542F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17</w:t>
            </w:r>
            <w:r w:rsidR="00C206B7">
              <w:rPr>
                <w:sz w:val="22"/>
                <w:szCs w:val="22"/>
              </w:rPr>
              <w:t>,</w:t>
            </w:r>
            <w:r w:rsidRPr="00E542F7">
              <w:rPr>
                <w:sz w:val="22"/>
                <w:szCs w:val="22"/>
              </w:rPr>
              <w:t xml:space="preserve"> с. Ларьяк</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9 744,2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9 744,2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9 744,2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9 744,2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5.1.30.</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 Центральная, д. 14, кв.</w:t>
            </w:r>
            <w:r w:rsidR="00C206B7">
              <w:rPr>
                <w:sz w:val="22"/>
                <w:szCs w:val="22"/>
              </w:rPr>
              <w:t xml:space="preserve"> </w:t>
            </w:r>
            <w:r w:rsidRPr="00E542F7">
              <w:rPr>
                <w:sz w:val="22"/>
                <w:szCs w:val="22"/>
              </w:rPr>
              <w:t>2 (внутренняя и наружная системы ТВС)</w:t>
            </w:r>
            <w:r w:rsidR="00C206B7">
              <w:rPr>
                <w:sz w:val="22"/>
                <w:szCs w:val="22"/>
              </w:rPr>
              <w:t>,</w:t>
            </w:r>
          </w:p>
          <w:p w:rsidR="007B698F" w:rsidRPr="00E542F7" w:rsidRDefault="007B698F" w:rsidP="00365B38">
            <w:pPr>
              <w:widowControl w:val="0"/>
              <w:jc w:val="center"/>
              <w:rPr>
                <w:sz w:val="22"/>
                <w:szCs w:val="22"/>
              </w:rPr>
            </w:pPr>
            <w:r w:rsidRPr="00E542F7">
              <w:rPr>
                <w:sz w:val="22"/>
                <w:szCs w:val="22"/>
              </w:rPr>
              <w:t>с.п. 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1 527,2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1 527,2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1 527,2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1 527,2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5.1.31.</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 Таежная, д.</w:t>
            </w:r>
            <w:r w:rsidR="00C206B7">
              <w:rPr>
                <w:sz w:val="22"/>
                <w:szCs w:val="22"/>
              </w:rPr>
              <w:t xml:space="preserve"> </w:t>
            </w:r>
            <w:r w:rsidRPr="00E542F7">
              <w:rPr>
                <w:sz w:val="22"/>
                <w:szCs w:val="22"/>
              </w:rPr>
              <w:t>4, кв.</w:t>
            </w:r>
            <w:r w:rsidR="00C206B7">
              <w:rPr>
                <w:sz w:val="22"/>
                <w:szCs w:val="22"/>
              </w:rPr>
              <w:t xml:space="preserve"> </w:t>
            </w:r>
            <w:r w:rsidRPr="00E542F7">
              <w:rPr>
                <w:sz w:val="22"/>
                <w:szCs w:val="22"/>
              </w:rPr>
              <w:t>2 (внутренняя система ТВС)</w:t>
            </w:r>
            <w:r w:rsidR="00C206B7">
              <w:rPr>
                <w:sz w:val="22"/>
                <w:szCs w:val="22"/>
              </w:rPr>
              <w:t>,</w:t>
            </w:r>
          </w:p>
          <w:p w:rsidR="007B698F" w:rsidRPr="00E542F7" w:rsidRDefault="007B698F" w:rsidP="00365B38">
            <w:pPr>
              <w:widowControl w:val="0"/>
              <w:jc w:val="center"/>
              <w:rPr>
                <w:sz w:val="22"/>
                <w:szCs w:val="22"/>
              </w:rPr>
            </w:pPr>
            <w:r w:rsidRPr="00E542F7">
              <w:rPr>
                <w:sz w:val="22"/>
                <w:szCs w:val="22"/>
              </w:rPr>
              <w:t>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142,0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142,0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142,0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142,0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5.1.32.</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 Октябрьская, д. 22, кв. 1, кв. 2 (внутренняя и наружная системы ТВС)</w:t>
            </w:r>
            <w:r w:rsidR="00C206B7">
              <w:rPr>
                <w:sz w:val="22"/>
                <w:szCs w:val="22"/>
              </w:rPr>
              <w:t>,</w:t>
            </w:r>
          </w:p>
          <w:p w:rsidR="007B698F" w:rsidRPr="00E542F7" w:rsidRDefault="007B698F" w:rsidP="00365B38">
            <w:pPr>
              <w:widowControl w:val="0"/>
              <w:jc w:val="center"/>
              <w:rPr>
                <w:sz w:val="22"/>
                <w:szCs w:val="22"/>
              </w:rPr>
            </w:pPr>
            <w:r w:rsidRPr="00E542F7">
              <w:rPr>
                <w:sz w:val="22"/>
                <w:szCs w:val="22"/>
              </w:rPr>
              <w:t>с.п. 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2 481,7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2 481,7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2 481,7</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2 481,7</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5.1.33.</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 Таежная,</w:t>
            </w:r>
          </w:p>
          <w:p w:rsidR="00C206B7" w:rsidRDefault="007B698F" w:rsidP="00365B38">
            <w:pPr>
              <w:widowControl w:val="0"/>
              <w:jc w:val="center"/>
              <w:rPr>
                <w:sz w:val="22"/>
                <w:szCs w:val="22"/>
              </w:rPr>
            </w:pPr>
            <w:r w:rsidRPr="00E542F7">
              <w:rPr>
                <w:sz w:val="22"/>
                <w:szCs w:val="22"/>
              </w:rPr>
              <w:t>д.</w:t>
            </w:r>
            <w:r w:rsidR="00C206B7">
              <w:rPr>
                <w:sz w:val="22"/>
                <w:szCs w:val="22"/>
              </w:rPr>
              <w:t xml:space="preserve"> </w:t>
            </w:r>
            <w:r w:rsidRPr="00E542F7">
              <w:rPr>
                <w:sz w:val="22"/>
                <w:szCs w:val="22"/>
              </w:rPr>
              <w:t>18</w:t>
            </w:r>
            <w:r w:rsidR="00C206B7">
              <w:rPr>
                <w:sz w:val="22"/>
                <w:szCs w:val="22"/>
              </w:rPr>
              <w:t>,</w:t>
            </w:r>
            <w:r w:rsidRPr="00E542F7">
              <w:rPr>
                <w:sz w:val="22"/>
                <w:szCs w:val="22"/>
              </w:rPr>
              <w:t xml:space="preserve"> (внутренняя система ТВС)</w:t>
            </w:r>
            <w:r w:rsidR="00C206B7">
              <w:rPr>
                <w:sz w:val="22"/>
                <w:szCs w:val="22"/>
              </w:rPr>
              <w:t>,</w:t>
            </w:r>
          </w:p>
          <w:p w:rsidR="007B698F" w:rsidRPr="00E542F7" w:rsidRDefault="007B698F" w:rsidP="00365B38">
            <w:pPr>
              <w:widowControl w:val="0"/>
              <w:jc w:val="center"/>
              <w:rPr>
                <w:sz w:val="22"/>
                <w:szCs w:val="22"/>
              </w:rPr>
            </w:pPr>
            <w:r w:rsidRPr="00E542F7">
              <w:rPr>
                <w:sz w:val="22"/>
                <w:szCs w:val="22"/>
              </w:rPr>
              <w:t>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164,1</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164,1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164,1</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164,1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5.1.34.</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7B698F" w:rsidRPr="00E542F7" w:rsidRDefault="007B698F" w:rsidP="00365B38">
            <w:pPr>
              <w:widowControl w:val="0"/>
              <w:jc w:val="center"/>
              <w:rPr>
                <w:sz w:val="22"/>
                <w:szCs w:val="22"/>
              </w:rPr>
            </w:pPr>
            <w:r w:rsidRPr="00E542F7">
              <w:rPr>
                <w:sz w:val="22"/>
                <w:szCs w:val="22"/>
              </w:rPr>
              <w:t>по ул. Таежная, д.</w:t>
            </w:r>
            <w:r w:rsidR="00C206B7">
              <w:rPr>
                <w:sz w:val="22"/>
                <w:szCs w:val="22"/>
              </w:rPr>
              <w:t xml:space="preserve"> </w:t>
            </w:r>
            <w:r w:rsidRPr="00E542F7">
              <w:rPr>
                <w:sz w:val="22"/>
                <w:szCs w:val="22"/>
              </w:rPr>
              <w:t>20 (внутренняя система ТВС)</w:t>
            </w:r>
            <w:r w:rsidR="00C206B7">
              <w:rPr>
                <w:sz w:val="22"/>
                <w:szCs w:val="22"/>
              </w:rPr>
              <w:t>,</w:t>
            </w:r>
            <w:r w:rsidRPr="00E542F7">
              <w:rPr>
                <w:sz w:val="22"/>
                <w:szCs w:val="22"/>
              </w:rPr>
              <w:t xml:space="preserve"> 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150,8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150,8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150,8</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150,8</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5.1.35.</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Лесная, д.</w:t>
            </w:r>
            <w:r w:rsidR="00C206B7">
              <w:rPr>
                <w:sz w:val="22"/>
                <w:szCs w:val="22"/>
              </w:rPr>
              <w:t xml:space="preserve"> </w:t>
            </w:r>
            <w:r w:rsidRPr="00E542F7">
              <w:rPr>
                <w:sz w:val="22"/>
                <w:szCs w:val="22"/>
              </w:rPr>
              <w:t>23 (внутренняя система ТВС)</w:t>
            </w:r>
            <w:r w:rsidR="00C206B7">
              <w:rPr>
                <w:sz w:val="22"/>
                <w:szCs w:val="22"/>
              </w:rPr>
              <w:t>,</w:t>
            </w:r>
            <w:r w:rsidRPr="00E542F7">
              <w:rPr>
                <w:sz w:val="22"/>
                <w:szCs w:val="22"/>
              </w:rPr>
              <w:t xml:space="preserve"> 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127,2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127,2</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5.1.36.</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7B698F" w:rsidRPr="00E542F7" w:rsidRDefault="007B698F" w:rsidP="00365B38">
            <w:pPr>
              <w:widowControl w:val="0"/>
              <w:jc w:val="center"/>
              <w:rPr>
                <w:sz w:val="22"/>
                <w:szCs w:val="22"/>
              </w:rPr>
            </w:pPr>
            <w:r w:rsidRPr="00E542F7">
              <w:rPr>
                <w:sz w:val="22"/>
                <w:szCs w:val="22"/>
              </w:rPr>
              <w:t>по ул. Лесная, д.</w:t>
            </w:r>
            <w:r w:rsidR="00C206B7">
              <w:rPr>
                <w:sz w:val="22"/>
                <w:szCs w:val="22"/>
              </w:rPr>
              <w:t xml:space="preserve"> </w:t>
            </w:r>
            <w:r w:rsidRPr="00E542F7">
              <w:rPr>
                <w:sz w:val="22"/>
                <w:szCs w:val="22"/>
              </w:rPr>
              <w:t>15 (внутренняя система ТВС)</w:t>
            </w:r>
            <w:r w:rsidR="00C206B7">
              <w:rPr>
                <w:sz w:val="22"/>
                <w:szCs w:val="22"/>
              </w:rPr>
              <w:t>,</w:t>
            </w:r>
            <w:r w:rsidRPr="00E542F7">
              <w:rPr>
                <w:sz w:val="22"/>
                <w:szCs w:val="22"/>
              </w:rPr>
              <w:t xml:space="preserve"> 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МКУ «УКС»/ управление градостроительства, развития жилищно-коммунального комплекса и энергетики </w:t>
            </w:r>
            <w:r w:rsidRPr="00E542F7">
              <w:rPr>
                <w:sz w:val="22"/>
                <w:szCs w:val="22"/>
              </w:rPr>
              <w:lastRenderedPageBreak/>
              <w:t>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848,1</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848,1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848,1</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848,1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5.1.37.</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 по</w:t>
            </w:r>
          </w:p>
          <w:p w:rsidR="007B698F" w:rsidRPr="00E542F7" w:rsidRDefault="007B698F" w:rsidP="00365B38">
            <w:pPr>
              <w:widowControl w:val="0"/>
              <w:jc w:val="center"/>
              <w:rPr>
                <w:sz w:val="22"/>
                <w:szCs w:val="22"/>
              </w:rPr>
            </w:pPr>
            <w:r w:rsidRPr="00E542F7">
              <w:rPr>
                <w:sz w:val="22"/>
                <w:szCs w:val="22"/>
              </w:rPr>
              <w:t>ул. Лесная, д.</w:t>
            </w:r>
            <w:r w:rsidR="00C206B7">
              <w:rPr>
                <w:sz w:val="22"/>
                <w:szCs w:val="22"/>
              </w:rPr>
              <w:t xml:space="preserve"> </w:t>
            </w:r>
            <w:r w:rsidRPr="00E542F7">
              <w:rPr>
                <w:sz w:val="22"/>
                <w:szCs w:val="22"/>
              </w:rPr>
              <w:t>21 (внутренняя система ТВС)</w:t>
            </w:r>
            <w:r w:rsidR="00C206B7">
              <w:rPr>
                <w:sz w:val="22"/>
                <w:szCs w:val="22"/>
              </w:rPr>
              <w:t>,</w:t>
            </w:r>
            <w:r w:rsidRPr="00E542F7">
              <w:rPr>
                <w:sz w:val="22"/>
                <w:szCs w:val="22"/>
              </w:rPr>
              <w:t xml:space="preserve"> п.</w:t>
            </w:r>
            <w:r w:rsidR="00C206B7">
              <w:rPr>
                <w:sz w:val="22"/>
                <w:szCs w:val="22"/>
              </w:rPr>
              <w:t xml:space="preserve"> </w:t>
            </w:r>
            <w:r w:rsidRPr="00E542F7">
              <w:rPr>
                <w:sz w:val="22"/>
                <w:szCs w:val="22"/>
              </w:rPr>
              <w:t>Аган</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128,1</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128,1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128,1</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128,1</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5.1.38.</w:t>
            </w:r>
          </w:p>
        </w:tc>
        <w:tc>
          <w:tcPr>
            <w:tcW w:w="2188" w:type="dxa"/>
            <w:vMerge w:val="restart"/>
            <w:shd w:val="clear" w:color="auto" w:fill="auto"/>
            <w:hideMark/>
          </w:tcPr>
          <w:p w:rsidR="00C206B7" w:rsidRDefault="007B698F" w:rsidP="00365B38">
            <w:pPr>
              <w:widowControl w:val="0"/>
              <w:jc w:val="center"/>
              <w:rPr>
                <w:sz w:val="22"/>
                <w:szCs w:val="22"/>
              </w:rPr>
            </w:pPr>
            <w:r w:rsidRPr="00E542F7">
              <w:rPr>
                <w:sz w:val="22"/>
                <w:szCs w:val="22"/>
              </w:rPr>
              <w:t>Жилой дом</w:t>
            </w:r>
          </w:p>
          <w:p w:rsidR="00C206B7" w:rsidRDefault="007B698F" w:rsidP="00365B38">
            <w:pPr>
              <w:widowControl w:val="0"/>
              <w:jc w:val="center"/>
              <w:rPr>
                <w:sz w:val="22"/>
                <w:szCs w:val="22"/>
              </w:rPr>
            </w:pPr>
            <w:r w:rsidRPr="00E542F7">
              <w:rPr>
                <w:sz w:val="22"/>
                <w:szCs w:val="22"/>
              </w:rPr>
              <w:t>по ул. Центральная, д.</w:t>
            </w:r>
            <w:r w:rsidR="00C206B7">
              <w:rPr>
                <w:sz w:val="22"/>
                <w:szCs w:val="22"/>
              </w:rPr>
              <w:t xml:space="preserve"> </w:t>
            </w:r>
            <w:r w:rsidRPr="00E542F7">
              <w:rPr>
                <w:sz w:val="22"/>
                <w:szCs w:val="22"/>
              </w:rPr>
              <w:t>12, кв.</w:t>
            </w:r>
            <w:r w:rsidR="00C206B7">
              <w:rPr>
                <w:sz w:val="22"/>
                <w:szCs w:val="22"/>
              </w:rPr>
              <w:t xml:space="preserve"> </w:t>
            </w:r>
            <w:r w:rsidRPr="00E542F7">
              <w:rPr>
                <w:sz w:val="22"/>
                <w:szCs w:val="22"/>
              </w:rPr>
              <w:t>1 (внутренняя и наружная системы ТВС)</w:t>
            </w:r>
            <w:r w:rsidR="00C206B7">
              <w:rPr>
                <w:sz w:val="22"/>
                <w:szCs w:val="22"/>
              </w:rPr>
              <w:t>,</w:t>
            </w:r>
          </w:p>
          <w:p w:rsidR="007B698F" w:rsidRPr="00E542F7" w:rsidRDefault="007B698F" w:rsidP="00365B38">
            <w:pPr>
              <w:widowControl w:val="0"/>
              <w:jc w:val="center"/>
              <w:rPr>
                <w:sz w:val="22"/>
                <w:szCs w:val="22"/>
              </w:rPr>
            </w:pPr>
            <w:r w:rsidRPr="00E542F7">
              <w:rPr>
                <w:sz w:val="22"/>
                <w:szCs w:val="22"/>
              </w:rPr>
              <w:t>с.п.Зайцева Речка</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МКУ «УКС»/ управление градостроительства, развития жилищно-коммунального комплекса и энергетики администрации района</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1 722,4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1 722,4</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1 722,4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hideMark/>
          </w:tcPr>
          <w:p w:rsidR="007B698F" w:rsidRPr="00E542F7" w:rsidRDefault="007B698F" w:rsidP="00365B38">
            <w:pPr>
              <w:widowControl w:val="0"/>
              <w:jc w:val="center"/>
              <w:rPr>
                <w:sz w:val="22"/>
                <w:szCs w:val="22"/>
              </w:rPr>
            </w:pPr>
            <w:r w:rsidRPr="00E542F7">
              <w:rPr>
                <w:sz w:val="22"/>
                <w:szCs w:val="22"/>
              </w:rPr>
              <w:t>1 722,4</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Итого по подпрограмме 5</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86 593,1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30 613,9</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55 979,2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86 593,1</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30 613,9</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55 979,2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trHeight w:val="825"/>
        </w:trPr>
        <w:tc>
          <w:tcPr>
            <w:tcW w:w="15624" w:type="dxa"/>
            <w:gridSpan w:val="11"/>
            <w:shd w:val="clear" w:color="auto" w:fill="auto"/>
            <w:noWrap/>
            <w:vAlign w:val="center"/>
            <w:hideMark/>
          </w:tcPr>
          <w:p w:rsidR="00C206B7" w:rsidRDefault="007B698F" w:rsidP="00F3571C">
            <w:pPr>
              <w:widowControl w:val="0"/>
              <w:jc w:val="center"/>
              <w:rPr>
                <w:b/>
                <w:sz w:val="22"/>
                <w:szCs w:val="22"/>
              </w:rPr>
            </w:pPr>
            <w:r w:rsidRPr="00C206B7">
              <w:rPr>
                <w:b/>
                <w:sz w:val="22"/>
                <w:szCs w:val="22"/>
              </w:rPr>
              <w:t xml:space="preserve">Подпрограмма 6. Создание условий для выполнения функций, возложенных на муниципальное казенное учреждение </w:t>
            </w:r>
          </w:p>
          <w:p w:rsidR="007B698F" w:rsidRPr="00C206B7" w:rsidRDefault="007B698F" w:rsidP="00F3571C">
            <w:pPr>
              <w:widowControl w:val="0"/>
              <w:jc w:val="center"/>
              <w:rPr>
                <w:b/>
                <w:sz w:val="22"/>
                <w:szCs w:val="22"/>
              </w:rPr>
            </w:pPr>
            <w:r w:rsidRPr="00C206B7">
              <w:rPr>
                <w:b/>
                <w:sz w:val="22"/>
                <w:szCs w:val="22"/>
              </w:rPr>
              <w:t>«Управление капитального строительства по застройке Нижневартовского района</w:t>
            </w:r>
          </w:p>
        </w:tc>
      </w:tr>
      <w:tr w:rsidR="007B698F" w:rsidRPr="00E542F7" w:rsidTr="00365B38">
        <w:trPr>
          <w:gridAfter w:val="1"/>
          <w:wAfter w:w="6" w:type="dxa"/>
          <w:trHeight w:val="1185"/>
        </w:trPr>
        <w:tc>
          <w:tcPr>
            <w:tcW w:w="1607" w:type="dxa"/>
            <w:vMerge w:val="restart"/>
            <w:shd w:val="clear" w:color="auto" w:fill="auto"/>
            <w:noWrap/>
            <w:hideMark/>
          </w:tcPr>
          <w:p w:rsidR="007B698F" w:rsidRPr="00E542F7" w:rsidRDefault="007B698F" w:rsidP="00365B38">
            <w:pPr>
              <w:widowControl w:val="0"/>
              <w:jc w:val="center"/>
              <w:rPr>
                <w:sz w:val="22"/>
                <w:szCs w:val="22"/>
              </w:rPr>
            </w:pPr>
            <w:r w:rsidRPr="00E542F7">
              <w:rPr>
                <w:sz w:val="22"/>
                <w:szCs w:val="22"/>
              </w:rPr>
              <w:t>6.1.</w:t>
            </w:r>
          </w:p>
        </w:tc>
        <w:tc>
          <w:tcPr>
            <w:tcW w:w="2188"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 xml:space="preserve">Основное мероприятие «Обеспечение деятельности </w:t>
            </w:r>
            <w:r w:rsidRPr="00E542F7">
              <w:rPr>
                <w:sz w:val="22"/>
                <w:szCs w:val="22"/>
              </w:rPr>
              <w:lastRenderedPageBreak/>
              <w:t>муниципального казенного учреждения «Управление капитального строительства по застройке Нижневартовского района» (1</w:t>
            </w:r>
            <w:r w:rsidR="00C206B7">
              <w:rPr>
                <w:sz w:val="22"/>
                <w:szCs w:val="22"/>
              </w:rPr>
              <w:t>‒</w:t>
            </w:r>
            <w:r w:rsidRPr="00E542F7">
              <w:rPr>
                <w:sz w:val="22"/>
                <w:szCs w:val="22"/>
              </w:rPr>
              <w:t>5)</w:t>
            </w:r>
          </w:p>
        </w:tc>
        <w:tc>
          <w:tcPr>
            <w:tcW w:w="2232" w:type="dxa"/>
            <w:vMerge w:val="restart"/>
            <w:shd w:val="clear" w:color="auto" w:fill="auto"/>
            <w:hideMark/>
          </w:tcPr>
          <w:p w:rsidR="007B698F" w:rsidRPr="00E542F7" w:rsidRDefault="007B698F" w:rsidP="00365B38">
            <w:pPr>
              <w:widowControl w:val="0"/>
              <w:jc w:val="center"/>
              <w:rPr>
                <w:sz w:val="22"/>
                <w:szCs w:val="22"/>
              </w:rPr>
            </w:pPr>
            <w:r w:rsidRPr="00E542F7">
              <w:rPr>
                <w:sz w:val="22"/>
                <w:szCs w:val="22"/>
              </w:rPr>
              <w:lastRenderedPageBreak/>
              <w:t>МКУ «УКС»</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465 870,4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50 593,4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54 873,2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56 727,3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1185"/>
        </w:trPr>
        <w:tc>
          <w:tcPr>
            <w:tcW w:w="1607" w:type="dxa"/>
            <w:vMerge/>
            <w:hideMark/>
          </w:tcPr>
          <w:p w:rsidR="007B698F" w:rsidRPr="00E542F7" w:rsidRDefault="007B698F" w:rsidP="00365B38">
            <w:pPr>
              <w:widowControl w:val="0"/>
              <w:jc w:val="center"/>
              <w:rPr>
                <w:sz w:val="22"/>
                <w:szCs w:val="22"/>
              </w:rPr>
            </w:pPr>
          </w:p>
        </w:tc>
        <w:tc>
          <w:tcPr>
            <w:tcW w:w="2188" w:type="dxa"/>
            <w:vMerge/>
            <w:hideMark/>
          </w:tcPr>
          <w:p w:rsidR="007B698F" w:rsidRPr="00E542F7" w:rsidRDefault="007B698F" w:rsidP="00365B38">
            <w:pPr>
              <w:widowControl w:val="0"/>
              <w:jc w:val="center"/>
              <w:rPr>
                <w:sz w:val="22"/>
                <w:szCs w:val="22"/>
              </w:rPr>
            </w:pPr>
          </w:p>
        </w:tc>
        <w:tc>
          <w:tcPr>
            <w:tcW w:w="2232" w:type="dxa"/>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465 870,4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50 593,4</w:t>
            </w:r>
          </w:p>
        </w:tc>
        <w:tc>
          <w:tcPr>
            <w:tcW w:w="1334" w:type="dxa"/>
            <w:shd w:val="clear" w:color="000000" w:fill="FFFFFF"/>
            <w:hideMark/>
          </w:tcPr>
          <w:p w:rsidR="007B698F" w:rsidRPr="00E542F7" w:rsidRDefault="007B698F" w:rsidP="00365B38">
            <w:pPr>
              <w:widowControl w:val="0"/>
              <w:jc w:val="center"/>
              <w:rPr>
                <w:sz w:val="22"/>
                <w:szCs w:val="22"/>
              </w:rPr>
            </w:pPr>
            <w:r w:rsidRPr="00E542F7">
              <w:rPr>
                <w:sz w:val="22"/>
                <w:szCs w:val="22"/>
              </w:rPr>
              <w:t>54 873,2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56 727,3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Итого по подпрограмме 6</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465 870,4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50 593,4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54 873,2</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56 727,3</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465 870,4</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50 593,4</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54 873,2</w:t>
            </w:r>
          </w:p>
        </w:tc>
        <w:tc>
          <w:tcPr>
            <w:tcW w:w="1204"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56 727,3</w:t>
            </w:r>
          </w:p>
        </w:tc>
        <w:tc>
          <w:tcPr>
            <w:tcW w:w="109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Всего по муниципальной программе</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1 196 520,6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135 189,7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698 427,2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Default="007B698F" w:rsidP="00365B38">
            <w:pPr>
              <w:widowControl w:val="0"/>
              <w:jc w:val="center"/>
              <w:rPr>
                <w:sz w:val="22"/>
                <w:szCs w:val="22"/>
              </w:rPr>
            </w:pPr>
            <w:r w:rsidRPr="00E542F7">
              <w:rPr>
                <w:sz w:val="22"/>
                <w:szCs w:val="22"/>
              </w:rPr>
              <w:t>местный бюджет</w:t>
            </w:r>
          </w:p>
          <w:p w:rsidR="00C206B7" w:rsidRDefault="00C206B7" w:rsidP="00365B38">
            <w:pPr>
              <w:widowControl w:val="0"/>
              <w:jc w:val="center"/>
              <w:rPr>
                <w:sz w:val="22"/>
                <w:szCs w:val="22"/>
              </w:rPr>
            </w:pPr>
          </w:p>
          <w:p w:rsidR="00C206B7" w:rsidRDefault="00C206B7" w:rsidP="00365B38">
            <w:pPr>
              <w:widowControl w:val="0"/>
              <w:jc w:val="center"/>
              <w:rPr>
                <w:sz w:val="22"/>
                <w:szCs w:val="22"/>
              </w:rPr>
            </w:pPr>
          </w:p>
          <w:p w:rsidR="00C206B7" w:rsidRPr="00E542F7" w:rsidRDefault="00C206B7" w:rsidP="00365B38">
            <w:pPr>
              <w:widowControl w:val="0"/>
              <w:jc w:val="center"/>
              <w:rPr>
                <w:sz w:val="22"/>
                <w:szCs w:val="22"/>
              </w:rPr>
            </w:pP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1 196 520,6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135 189,7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698 427,2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trHeight w:val="375"/>
        </w:trPr>
        <w:tc>
          <w:tcPr>
            <w:tcW w:w="15624" w:type="dxa"/>
            <w:gridSpan w:val="11"/>
            <w:shd w:val="clear" w:color="auto" w:fill="auto"/>
            <w:hideMark/>
          </w:tcPr>
          <w:p w:rsidR="007B698F" w:rsidRPr="00E542F7" w:rsidRDefault="007B698F" w:rsidP="00365B38">
            <w:pPr>
              <w:widowControl w:val="0"/>
              <w:jc w:val="center"/>
              <w:rPr>
                <w:sz w:val="22"/>
                <w:szCs w:val="22"/>
              </w:rPr>
            </w:pPr>
            <w:r w:rsidRPr="00E542F7">
              <w:rPr>
                <w:sz w:val="22"/>
                <w:szCs w:val="22"/>
              </w:rPr>
              <w:t>В том числе:</w:t>
            </w:r>
          </w:p>
        </w:tc>
      </w:tr>
      <w:tr w:rsidR="007B698F" w:rsidRPr="00E542F7" w:rsidTr="00365B38">
        <w:trPr>
          <w:gridAfter w:val="1"/>
          <w:wAfter w:w="6" w:type="dxa"/>
          <w:trHeight w:val="825"/>
        </w:trPr>
        <w:tc>
          <w:tcPr>
            <w:tcW w:w="6027" w:type="dxa"/>
            <w:gridSpan w:val="3"/>
            <w:vMerge w:val="restart"/>
            <w:shd w:val="clear" w:color="auto" w:fill="auto"/>
            <w:hideMark/>
          </w:tcPr>
          <w:p w:rsidR="007B698F" w:rsidRPr="00E542F7" w:rsidRDefault="007B698F" w:rsidP="00365B38">
            <w:pPr>
              <w:widowControl w:val="0"/>
              <w:jc w:val="center"/>
              <w:rPr>
                <w:sz w:val="22"/>
                <w:szCs w:val="22"/>
              </w:rPr>
            </w:pPr>
            <w:r w:rsidRPr="00E542F7">
              <w:rPr>
                <w:sz w:val="22"/>
                <w:szCs w:val="22"/>
              </w:rPr>
              <w:t>Проектная часть</w:t>
            </w: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auto" w:fill="auto"/>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Процессная часть</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1 196 520,6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135 189,7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698 427,2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1 196 520,6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135 189,7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698 427,2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Инвестиции в объекты муниципальной собственности</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460 609,2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6 861,6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453 747,6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460 609,2</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6 861,6</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453 747,6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Прочие расходы</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735 911,5</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128 328,1</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244 679,6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735 911,5</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128 328,1</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244 679,6</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val="restart"/>
            <w:shd w:val="clear" w:color="000000" w:fill="FFFFFF"/>
            <w:hideMark/>
          </w:tcPr>
          <w:p w:rsidR="007B698F" w:rsidRPr="00E542F7" w:rsidRDefault="007B698F" w:rsidP="00365B38">
            <w:pPr>
              <w:widowControl w:val="0"/>
              <w:jc w:val="center"/>
              <w:rPr>
                <w:sz w:val="22"/>
                <w:szCs w:val="22"/>
              </w:rPr>
            </w:pPr>
            <w:r w:rsidRPr="00E542F7">
              <w:rPr>
                <w:sz w:val="22"/>
                <w:szCs w:val="22"/>
              </w:rPr>
              <w:t>МКУ «УКС»</w:t>
            </w: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всего</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1 196 520,6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135 189,7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698 427,2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федеральный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бюджет автономного округа</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0,0</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0,0</w:t>
            </w:r>
          </w:p>
        </w:tc>
      </w:tr>
      <w:tr w:rsidR="007B698F" w:rsidRPr="00E542F7" w:rsidTr="00365B38">
        <w:trPr>
          <w:gridAfter w:val="1"/>
          <w:wAfter w:w="6" w:type="dxa"/>
          <w:trHeight w:val="825"/>
        </w:trPr>
        <w:tc>
          <w:tcPr>
            <w:tcW w:w="6027" w:type="dxa"/>
            <w:gridSpan w:val="3"/>
            <w:vMerge/>
            <w:hideMark/>
          </w:tcPr>
          <w:p w:rsidR="007B698F" w:rsidRPr="00E542F7" w:rsidRDefault="007B698F" w:rsidP="00365B38">
            <w:pPr>
              <w:widowControl w:val="0"/>
              <w:jc w:val="center"/>
              <w:rPr>
                <w:sz w:val="22"/>
                <w:szCs w:val="22"/>
              </w:rPr>
            </w:pPr>
          </w:p>
        </w:tc>
        <w:tc>
          <w:tcPr>
            <w:tcW w:w="1917" w:type="dxa"/>
            <w:shd w:val="clear" w:color="000000" w:fill="FFFFFF"/>
            <w:hideMark/>
          </w:tcPr>
          <w:p w:rsidR="007B698F" w:rsidRPr="00E542F7" w:rsidRDefault="007B698F" w:rsidP="00365B38">
            <w:pPr>
              <w:widowControl w:val="0"/>
              <w:jc w:val="center"/>
              <w:rPr>
                <w:sz w:val="22"/>
                <w:szCs w:val="22"/>
              </w:rPr>
            </w:pPr>
            <w:r w:rsidRPr="00E542F7">
              <w:rPr>
                <w:sz w:val="22"/>
                <w:szCs w:val="22"/>
              </w:rPr>
              <w:t>местный бюджет</w:t>
            </w:r>
          </w:p>
        </w:tc>
        <w:tc>
          <w:tcPr>
            <w:tcW w:w="1437"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1 196 520,6</w:t>
            </w:r>
          </w:p>
        </w:tc>
        <w:tc>
          <w:tcPr>
            <w:tcW w:w="1322" w:type="dxa"/>
            <w:shd w:val="clear" w:color="000000" w:fill="FFFFFF"/>
            <w:noWrap/>
            <w:hideMark/>
          </w:tcPr>
          <w:p w:rsidR="007B698F" w:rsidRPr="00E542F7" w:rsidRDefault="007B698F" w:rsidP="00365B38">
            <w:pPr>
              <w:widowControl w:val="0"/>
              <w:jc w:val="center"/>
              <w:rPr>
                <w:sz w:val="22"/>
                <w:szCs w:val="22"/>
              </w:rPr>
            </w:pPr>
            <w:r w:rsidRPr="00E542F7">
              <w:rPr>
                <w:sz w:val="22"/>
                <w:szCs w:val="22"/>
              </w:rPr>
              <w:t>135 189,7</w:t>
            </w:r>
          </w:p>
        </w:tc>
        <w:tc>
          <w:tcPr>
            <w:tcW w:w="1334" w:type="dxa"/>
            <w:shd w:val="clear" w:color="auto" w:fill="auto"/>
            <w:noWrap/>
            <w:hideMark/>
          </w:tcPr>
          <w:p w:rsidR="007B698F" w:rsidRPr="00E542F7" w:rsidRDefault="007B698F" w:rsidP="00365B38">
            <w:pPr>
              <w:widowControl w:val="0"/>
              <w:jc w:val="center"/>
              <w:rPr>
                <w:sz w:val="22"/>
                <w:szCs w:val="22"/>
              </w:rPr>
            </w:pPr>
            <w:r w:rsidRPr="00E542F7">
              <w:rPr>
                <w:sz w:val="22"/>
                <w:szCs w:val="22"/>
              </w:rPr>
              <w:t>698 427,2</w:t>
            </w:r>
          </w:p>
        </w:tc>
        <w:tc>
          <w:tcPr>
            <w:tcW w:w="1204" w:type="dxa"/>
            <w:shd w:val="clear" w:color="auto" w:fill="auto"/>
            <w:noWrap/>
            <w:hideMark/>
          </w:tcPr>
          <w:p w:rsidR="007B698F" w:rsidRPr="00E542F7" w:rsidRDefault="007B698F" w:rsidP="00365B38">
            <w:pPr>
              <w:widowControl w:val="0"/>
              <w:jc w:val="center"/>
              <w:rPr>
                <w:sz w:val="22"/>
                <w:szCs w:val="22"/>
              </w:rPr>
            </w:pPr>
            <w:r w:rsidRPr="00E542F7">
              <w:rPr>
                <w:sz w:val="22"/>
                <w:szCs w:val="22"/>
              </w:rPr>
              <w:t>59 227,3</w:t>
            </w:r>
          </w:p>
        </w:tc>
        <w:tc>
          <w:tcPr>
            <w:tcW w:w="1092" w:type="dxa"/>
            <w:shd w:val="clear" w:color="auto" w:fill="auto"/>
            <w:noWrap/>
            <w:hideMark/>
          </w:tcPr>
          <w:p w:rsidR="007B698F" w:rsidRPr="00E542F7" w:rsidRDefault="007B698F" w:rsidP="00365B38">
            <w:pPr>
              <w:widowControl w:val="0"/>
              <w:jc w:val="center"/>
              <w:rPr>
                <w:sz w:val="22"/>
                <w:szCs w:val="22"/>
              </w:rPr>
            </w:pPr>
            <w:r w:rsidRPr="00E542F7">
              <w:rPr>
                <w:sz w:val="22"/>
                <w:szCs w:val="22"/>
              </w:rPr>
              <w:t>50 725,5</w:t>
            </w:r>
          </w:p>
        </w:tc>
        <w:tc>
          <w:tcPr>
            <w:tcW w:w="1285" w:type="dxa"/>
            <w:shd w:val="clear" w:color="auto" w:fill="auto"/>
            <w:noWrap/>
            <w:hideMark/>
          </w:tcPr>
          <w:p w:rsidR="007B698F" w:rsidRPr="00E542F7" w:rsidRDefault="007B698F" w:rsidP="00365B38">
            <w:pPr>
              <w:widowControl w:val="0"/>
              <w:jc w:val="center"/>
              <w:rPr>
                <w:sz w:val="22"/>
                <w:szCs w:val="22"/>
              </w:rPr>
            </w:pPr>
            <w:r w:rsidRPr="00E542F7">
              <w:rPr>
                <w:sz w:val="22"/>
                <w:szCs w:val="22"/>
              </w:rPr>
              <w:t>252 951,0</w:t>
            </w:r>
          </w:p>
        </w:tc>
      </w:tr>
    </w:tbl>
    <w:p w:rsidR="007B698F" w:rsidRPr="00C206B7" w:rsidRDefault="00C206B7" w:rsidP="00C206B7">
      <w:pPr>
        <w:jc w:val="right"/>
        <w:rPr>
          <w:szCs w:val="22"/>
        </w:rPr>
      </w:pPr>
      <w:r w:rsidRPr="00C206B7">
        <w:rPr>
          <w:szCs w:val="22"/>
        </w:rPr>
        <w:t>».</w:t>
      </w:r>
    </w:p>
    <w:p w:rsidR="00721298" w:rsidRDefault="00721298" w:rsidP="00E542F7">
      <w:pPr>
        <w:jc w:val="center"/>
        <w:rPr>
          <w:sz w:val="22"/>
          <w:szCs w:val="22"/>
        </w:rPr>
      </w:pPr>
    </w:p>
    <w:p w:rsidR="00721298" w:rsidRDefault="00721298" w:rsidP="00E542F7">
      <w:pPr>
        <w:jc w:val="center"/>
        <w:rPr>
          <w:sz w:val="22"/>
          <w:szCs w:val="22"/>
        </w:rPr>
      </w:pPr>
    </w:p>
    <w:p w:rsidR="00721298" w:rsidRDefault="00721298" w:rsidP="00E542F7">
      <w:pPr>
        <w:jc w:val="center"/>
        <w:rPr>
          <w:sz w:val="22"/>
          <w:szCs w:val="22"/>
        </w:rPr>
      </w:pPr>
    </w:p>
    <w:p w:rsidR="00721298" w:rsidRDefault="00721298" w:rsidP="00E542F7">
      <w:pPr>
        <w:jc w:val="center"/>
        <w:rPr>
          <w:sz w:val="22"/>
          <w:szCs w:val="22"/>
        </w:rPr>
      </w:pPr>
    </w:p>
    <w:p w:rsidR="00721298" w:rsidRDefault="0072129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365B38" w:rsidRDefault="00365B38" w:rsidP="00E542F7">
      <w:pPr>
        <w:jc w:val="center"/>
        <w:rPr>
          <w:sz w:val="22"/>
          <w:szCs w:val="22"/>
        </w:rPr>
      </w:pPr>
    </w:p>
    <w:p w:rsidR="00721298" w:rsidRDefault="00721298" w:rsidP="00E542F7">
      <w:pPr>
        <w:jc w:val="center"/>
        <w:rPr>
          <w:sz w:val="22"/>
          <w:szCs w:val="22"/>
        </w:rPr>
      </w:pPr>
    </w:p>
    <w:p w:rsidR="00721298" w:rsidRDefault="00721298" w:rsidP="00E542F7">
      <w:pPr>
        <w:jc w:val="center"/>
        <w:rPr>
          <w:sz w:val="22"/>
          <w:szCs w:val="22"/>
        </w:rPr>
      </w:pPr>
    </w:p>
    <w:p w:rsidR="00B970F7" w:rsidRDefault="00B970F7" w:rsidP="00E542F7">
      <w:pPr>
        <w:jc w:val="center"/>
        <w:rPr>
          <w:sz w:val="22"/>
          <w:szCs w:val="22"/>
        </w:rPr>
      </w:pPr>
    </w:p>
    <w:p w:rsidR="00B970F7" w:rsidRDefault="00B970F7" w:rsidP="00E542F7">
      <w:pPr>
        <w:jc w:val="center"/>
        <w:rPr>
          <w:sz w:val="22"/>
          <w:szCs w:val="22"/>
        </w:rPr>
      </w:pPr>
    </w:p>
    <w:p w:rsidR="00B970F7" w:rsidRDefault="00B970F7" w:rsidP="00E542F7">
      <w:pPr>
        <w:jc w:val="center"/>
        <w:rPr>
          <w:sz w:val="22"/>
          <w:szCs w:val="22"/>
        </w:rPr>
      </w:pPr>
    </w:p>
    <w:p w:rsidR="00721298" w:rsidRDefault="00721298" w:rsidP="00721298">
      <w:pPr>
        <w:ind w:left="10490"/>
      </w:pPr>
      <w:r>
        <w:lastRenderedPageBreak/>
        <w:t>Приложение 3 к постановлению администрации района</w:t>
      </w:r>
    </w:p>
    <w:p w:rsidR="00721298" w:rsidRDefault="00721298" w:rsidP="00721298">
      <w:pPr>
        <w:ind w:left="10490"/>
      </w:pPr>
      <w:r>
        <w:t xml:space="preserve">от </w:t>
      </w:r>
      <w:r w:rsidR="004B5D48">
        <w:t>21.02.2023</w:t>
      </w:r>
      <w:r>
        <w:t xml:space="preserve"> № </w:t>
      </w:r>
      <w:r w:rsidR="004B5D48">
        <w:t>172</w:t>
      </w:r>
      <w:r>
        <w:t xml:space="preserve"> </w:t>
      </w:r>
    </w:p>
    <w:p w:rsidR="00721298" w:rsidRDefault="00721298" w:rsidP="00721298">
      <w:pPr>
        <w:widowControl w:val="0"/>
        <w:autoSpaceDE w:val="0"/>
        <w:autoSpaceDN w:val="0"/>
        <w:ind w:left="8789"/>
      </w:pPr>
    </w:p>
    <w:p w:rsidR="00721298" w:rsidRPr="00C83E83" w:rsidRDefault="0092636C" w:rsidP="0092636C">
      <w:pPr>
        <w:widowControl w:val="0"/>
        <w:autoSpaceDE w:val="0"/>
        <w:autoSpaceDN w:val="0"/>
        <w:ind w:left="8789"/>
        <w:jc w:val="both"/>
      </w:pPr>
      <w:r>
        <w:t>«</w:t>
      </w:r>
      <w:r w:rsidR="00721298" w:rsidRPr="00C83E83">
        <w:t>Приложение «Публичная декларация о результатах реализации муниципальной программы</w:t>
      </w:r>
      <w:r w:rsidR="00721298" w:rsidRPr="00C83E83">
        <w:rPr>
          <w:sz w:val="24"/>
          <w:szCs w:val="24"/>
        </w:rPr>
        <w:t xml:space="preserve"> </w:t>
      </w:r>
      <w:r w:rsidR="00721298" w:rsidRPr="00C83E83">
        <w:rPr>
          <w:rFonts w:cs="Arial"/>
        </w:rPr>
        <w:t>«Строительство (реконструкция), капитальный и текущий ремонт объектов Нижневартовского района»</w:t>
      </w:r>
    </w:p>
    <w:p w:rsidR="00721298" w:rsidRPr="00C83E83" w:rsidRDefault="00721298" w:rsidP="00721298">
      <w:pPr>
        <w:widowControl w:val="0"/>
        <w:autoSpaceDE w:val="0"/>
        <w:autoSpaceDN w:val="0"/>
        <w:ind w:left="8789"/>
        <w:jc w:val="both"/>
      </w:pPr>
    </w:p>
    <w:p w:rsidR="00721298" w:rsidRPr="00C83E83" w:rsidRDefault="00721298" w:rsidP="00721298">
      <w:pPr>
        <w:widowControl w:val="0"/>
        <w:autoSpaceDE w:val="0"/>
        <w:autoSpaceDN w:val="0"/>
        <w:jc w:val="center"/>
        <w:rPr>
          <w:b/>
        </w:rPr>
      </w:pPr>
      <w:r w:rsidRPr="00C83E83">
        <w:rPr>
          <w:b/>
        </w:rPr>
        <w:t>Результаты реализации муниципальной программы</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559"/>
        <w:gridCol w:w="1418"/>
        <w:gridCol w:w="5953"/>
        <w:gridCol w:w="1843"/>
      </w:tblGrid>
      <w:tr w:rsidR="00721298" w:rsidRPr="0092636C" w:rsidTr="007C38F8">
        <w:trPr>
          <w:jc w:val="center"/>
        </w:trPr>
        <w:tc>
          <w:tcPr>
            <w:tcW w:w="846" w:type="dxa"/>
            <w:tcBorders>
              <w:top w:val="single" w:sz="4" w:space="0" w:color="auto"/>
              <w:left w:val="single" w:sz="4" w:space="0" w:color="auto"/>
              <w:bottom w:val="single" w:sz="4" w:space="0" w:color="auto"/>
              <w:right w:val="single" w:sz="4" w:space="0" w:color="auto"/>
            </w:tcBorders>
            <w:hideMark/>
          </w:tcPr>
          <w:p w:rsidR="0092636C" w:rsidRPr="0092636C" w:rsidRDefault="00721298" w:rsidP="007C38F8">
            <w:pPr>
              <w:jc w:val="center"/>
              <w:outlineLvl w:val="2"/>
              <w:rPr>
                <w:b/>
                <w:sz w:val="24"/>
                <w:szCs w:val="22"/>
              </w:rPr>
            </w:pPr>
            <w:r w:rsidRPr="0092636C">
              <w:rPr>
                <w:b/>
                <w:sz w:val="24"/>
                <w:szCs w:val="22"/>
              </w:rPr>
              <w:t xml:space="preserve">№ </w:t>
            </w:r>
          </w:p>
          <w:p w:rsidR="00721298" w:rsidRPr="0092636C" w:rsidRDefault="00721298" w:rsidP="007C38F8">
            <w:pPr>
              <w:jc w:val="center"/>
              <w:outlineLvl w:val="2"/>
              <w:rPr>
                <w:b/>
                <w:sz w:val="24"/>
                <w:szCs w:val="22"/>
              </w:rPr>
            </w:pPr>
            <w:r w:rsidRPr="0092636C">
              <w:rPr>
                <w:b/>
                <w:sz w:val="24"/>
                <w:szCs w:val="22"/>
              </w:rPr>
              <w:t>п/п</w:t>
            </w:r>
          </w:p>
        </w:tc>
        <w:tc>
          <w:tcPr>
            <w:tcW w:w="3260"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 xml:space="preserve">Наименование результата </w:t>
            </w:r>
          </w:p>
        </w:tc>
        <w:tc>
          <w:tcPr>
            <w:tcW w:w="1559"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Значение результата (ед. измерения)</w:t>
            </w:r>
          </w:p>
        </w:tc>
        <w:tc>
          <w:tcPr>
            <w:tcW w:w="1418" w:type="dxa"/>
            <w:tcBorders>
              <w:top w:val="single" w:sz="4" w:space="0" w:color="auto"/>
              <w:left w:val="single" w:sz="4" w:space="0" w:color="auto"/>
              <w:bottom w:val="single" w:sz="4" w:space="0" w:color="auto"/>
              <w:right w:val="single" w:sz="4" w:space="0" w:color="auto"/>
            </w:tcBorders>
            <w:hideMark/>
          </w:tcPr>
          <w:p w:rsidR="0092636C" w:rsidRDefault="00721298" w:rsidP="007C38F8">
            <w:pPr>
              <w:jc w:val="center"/>
              <w:outlineLvl w:val="2"/>
              <w:rPr>
                <w:b/>
                <w:sz w:val="24"/>
                <w:szCs w:val="22"/>
              </w:rPr>
            </w:pPr>
            <w:r w:rsidRPr="0092636C">
              <w:rPr>
                <w:b/>
                <w:sz w:val="24"/>
                <w:szCs w:val="22"/>
              </w:rPr>
              <w:t>Срок исполне</w:t>
            </w:r>
          </w:p>
          <w:p w:rsidR="00721298" w:rsidRPr="0092636C" w:rsidRDefault="00721298" w:rsidP="007C38F8">
            <w:pPr>
              <w:jc w:val="center"/>
              <w:outlineLvl w:val="2"/>
              <w:rPr>
                <w:b/>
                <w:sz w:val="24"/>
                <w:szCs w:val="22"/>
              </w:rPr>
            </w:pPr>
            <w:r w:rsidRPr="0092636C">
              <w:rPr>
                <w:b/>
                <w:sz w:val="24"/>
                <w:szCs w:val="22"/>
              </w:rPr>
              <w:t>ния</w:t>
            </w:r>
          </w:p>
        </w:tc>
        <w:tc>
          <w:tcPr>
            <w:tcW w:w="5953"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Наименование структурного элемента</w:t>
            </w:r>
          </w:p>
          <w:p w:rsidR="00721298" w:rsidRPr="0092636C" w:rsidRDefault="00721298" w:rsidP="007C38F8">
            <w:pPr>
              <w:jc w:val="center"/>
              <w:outlineLvl w:val="2"/>
              <w:rPr>
                <w:b/>
                <w:sz w:val="24"/>
                <w:szCs w:val="22"/>
              </w:rPr>
            </w:pPr>
            <w:r w:rsidRPr="0092636C">
              <w:rPr>
                <w:b/>
                <w:sz w:val="24"/>
                <w:szCs w:val="22"/>
              </w:rPr>
              <w:t>муниципальной программы, направленного на достижение результата</w:t>
            </w:r>
          </w:p>
        </w:tc>
        <w:tc>
          <w:tcPr>
            <w:tcW w:w="1843" w:type="dxa"/>
            <w:tcBorders>
              <w:top w:val="single" w:sz="4" w:space="0" w:color="auto"/>
              <w:left w:val="single" w:sz="4" w:space="0" w:color="auto"/>
              <w:bottom w:val="single" w:sz="4" w:space="0" w:color="auto"/>
              <w:right w:val="single" w:sz="4" w:space="0" w:color="auto"/>
            </w:tcBorders>
            <w:hideMark/>
          </w:tcPr>
          <w:p w:rsidR="0092636C" w:rsidRDefault="00721298" w:rsidP="007C38F8">
            <w:pPr>
              <w:jc w:val="center"/>
              <w:outlineLvl w:val="2"/>
              <w:rPr>
                <w:b/>
                <w:sz w:val="24"/>
                <w:szCs w:val="22"/>
              </w:rPr>
            </w:pPr>
            <w:r w:rsidRPr="0092636C">
              <w:rPr>
                <w:b/>
                <w:sz w:val="24"/>
                <w:szCs w:val="22"/>
              </w:rPr>
              <w:t>Объем финансиро</w:t>
            </w:r>
          </w:p>
          <w:p w:rsidR="00721298" w:rsidRPr="0092636C" w:rsidRDefault="00721298" w:rsidP="007C38F8">
            <w:pPr>
              <w:jc w:val="center"/>
              <w:outlineLvl w:val="2"/>
              <w:rPr>
                <w:b/>
                <w:sz w:val="24"/>
                <w:szCs w:val="22"/>
              </w:rPr>
            </w:pPr>
            <w:r w:rsidRPr="0092636C">
              <w:rPr>
                <w:b/>
                <w:sz w:val="24"/>
                <w:szCs w:val="22"/>
              </w:rPr>
              <w:t xml:space="preserve">вания </w:t>
            </w:r>
          </w:p>
        </w:tc>
      </w:tr>
      <w:tr w:rsidR="00721298" w:rsidRPr="0092636C" w:rsidTr="007C38F8">
        <w:trPr>
          <w:jc w:val="center"/>
        </w:trPr>
        <w:tc>
          <w:tcPr>
            <w:tcW w:w="846"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2</w:t>
            </w:r>
          </w:p>
        </w:tc>
        <w:tc>
          <w:tcPr>
            <w:tcW w:w="1559"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4</w:t>
            </w:r>
          </w:p>
        </w:tc>
        <w:tc>
          <w:tcPr>
            <w:tcW w:w="5953"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5</w:t>
            </w:r>
          </w:p>
        </w:tc>
        <w:tc>
          <w:tcPr>
            <w:tcW w:w="1843"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b/>
                <w:sz w:val="24"/>
                <w:szCs w:val="22"/>
              </w:rPr>
            </w:pPr>
            <w:r w:rsidRPr="0092636C">
              <w:rPr>
                <w:b/>
                <w:sz w:val="24"/>
                <w:szCs w:val="22"/>
              </w:rPr>
              <w:t>6</w:t>
            </w:r>
          </w:p>
        </w:tc>
      </w:tr>
      <w:tr w:rsidR="00721298" w:rsidRPr="0092636C" w:rsidTr="007C38F8">
        <w:trPr>
          <w:jc w:val="center"/>
        </w:trPr>
        <w:tc>
          <w:tcPr>
            <w:tcW w:w="846"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outlineLvl w:val="2"/>
              <w:rPr>
                <w:sz w:val="24"/>
                <w:szCs w:val="22"/>
              </w:rPr>
            </w:pPr>
            <w:r w:rsidRPr="0092636C">
              <w:rPr>
                <w:sz w:val="24"/>
                <w:szCs w:val="22"/>
              </w:rPr>
              <w:t>1.</w:t>
            </w:r>
          </w:p>
        </w:tc>
        <w:tc>
          <w:tcPr>
            <w:tcW w:w="3260"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both"/>
              <w:rPr>
                <w:rFonts w:cs="Arial"/>
                <w:sz w:val="24"/>
                <w:szCs w:val="22"/>
              </w:rPr>
            </w:pPr>
            <w:r w:rsidRPr="0092636C">
              <w:rPr>
                <w:rFonts w:cs="Arial"/>
                <w:sz w:val="24"/>
                <w:szCs w:val="22"/>
              </w:rPr>
              <w:t xml:space="preserve">Обеспечение технического надзора за проведением строительных и </w:t>
            </w:r>
          </w:p>
          <w:p w:rsidR="00721298" w:rsidRPr="0092636C" w:rsidRDefault="00721298" w:rsidP="0092636C">
            <w:pPr>
              <w:jc w:val="both"/>
              <w:rPr>
                <w:rFonts w:cs="Arial"/>
                <w:sz w:val="24"/>
                <w:szCs w:val="22"/>
              </w:rPr>
            </w:pPr>
            <w:r w:rsidRPr="0092636C">
              <w:rPr>
                <w:rFonts w:cs="Arial"/>
                <w:sz w:val="24"/>
                <w:szCs w:val="22"/>
              </w:rPr>
              <w:t>ремонтных работ на уровне 100%</w:t>
            </w:r>
          </w:p>
        </w:tc>
        <w:tc>
          <w:tcPr>
            <w:tcW w:w="1559"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rPr>
                <w:rFonts w:cs="Arial"/>
                <w:sz w:val="24"/>
                <w:szCs w:val="22"/>
              </w:rPr>
            </w:pPr>
            <w:r w:rsidRPr="0092636C">
              <w:rPr>
                <w:rFonts w:cs="Arial"/>
                <w:sz w:val="24"/>
                <w:szCs w:val="22"/>
              </w:rPr>
              <w:t>100%</w:t>
            </w:r>
          </w:p>
        </w:tc>
        <w:tc>
          <w:tcPr>
            <w:tcW w:w="1418"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jc w:val="center"/>
              <w:rPr>
                <w:rFonts w:cs="Arial"/>
                <w:sz w:val="24"/>
                <w:szCs w:val="22"/>
              </w:rPr>
            </w:pPr>
            <w:r w:rsidRPr="0092636C">
              <w:rPr>
                <w:rFonts w:cs="Arial"/>
                <w:sz w:val="24"/>
                <w:szCs w:val="22"/>
              </w:rPr>
              <w:t>2030 год</w:t>
            </w:r>
          </w:p>
        </w:tc>
        <w:tc>
          <w:tcPr>
            <w:tcW w:w="5953" w:type="dxa"/>
            <w:tcBorders>
              <w:top w:val="single" w:sz="4" w:space="0" w:color="auto"/>
              <w:left w:val="single" w:sz="4" w:space="0" w:color="auto"/>
              <w:bottom w:val="single" w:sz="4" w:space="0" w:color="auto"/>
              <w:right w:val="single" w:sz="4" w:space="0" w:color="auto"/>
            </w:tcBorders>
            <w:hideMark/>
          </w:tcPr>
          <w:p w:rsidR="00721298" w:rsidRPr="0092636C" w:rsidRDefault="00721298" w:rsidP="007C38F8">
            <w:pPr>
              <w:widowControl w:val="0"/>
              <w:autoSpaceDE w:val="0"/>
              <w:autoSpaceDN w:val="0"/>
              <w:jc w:val="both"/>
              <w:rPr>
                <w:sz w:val="24"/>
                <w:szCs w:val="22"/>
              </w:rPr>
            </w:pPr>
            <w:r w:rsidRPr="0092636C">
              <w:rPr>
                <w:rFonts w:cs="Arial"/>
                <w:sz w:val="24"/>
                <w:szCs w:val="22"/>
              </w:rPr>
              <w:t>1.</w:t>
            </w:r>
            <w:r w:rsidRPr="0092636C">
              <w:rPr>
                <w:sz w:val="24"/>
                <w:szCs w:val="22"/>
              </w:rPr>
              <w:t>1. Основное мероприятие «</w:t>
            </w:r>
            <w:r w:rsidRPr="0092636C">
              <w:rPr>
                <w:rFonts w:eastAsia="Courier New"/>
                <w:sz w:val="24"/>
                <w:szCs w:val="22"/>
              </w:rPr>
              <w:t>Капитальный и текущий ремонт объектов образования»</w:t>
            </w:r>
            <w:r w:rsidR="0092636C">
              <w:rPr>
                <w:rFonts w:eastAsia="Courier New"/>
                <w:sz w:val="24"/>
                <w:szCs w:val="22"/>
              </w:rPr>
              <w:t>.</w:t>
            </w:r>
          </w:p>
          <w:p w:rsidR="00721298" w:rsidRPr="0092636C" w:rsidRDefault="00721298" w:rsidP="007C38F8">
            <w:pPr>
              <w:jc w:val="both"/>
              <w:rPr>
                <w:rFonts w:eastAsia="Courier New" w:cs="Arial"/>
                <w:sz w:val="24"/>
                <w:szCs w:val="22"/>
              </w:rPr>
            </w:pPr>
            <w:r w:rsidRPr="0092636C">
              <w:rPr>
                <w:rFonts w:cs="Arial"/>
                <w:sz w:val="24"/>
                <w:szCs w:val="22"/>
              </w:rPr>
              <w:t xml:space="preserve">1.2. </w:t>
            </w:r>
            <w:r w:rsidRPr="0092636C">
              <w:rPr>
                <w:sz w:val="24"/>
                <w:szCs w:val="22"/>
              </w:rPr>
              <w:t>Основное мероприятие «</w:t>
            </w:r>
            <w:r w:rsidRPr="0092636C">
              <w:rPr>
                <w:rFonts w:eastAsia="Courier New" w:cs="Arial"/>
                <w:sz w:val="24"/>
                <w:szCs w:val="22"/>
              </w:rPr>
              <w:t>Строительство (реконструкция)</w:t>
            </w:r>
            <w:r w:rsidRPr="0092636C">
              <w:rPr>
                <w:rFonts w:cs="Arial"/>
                <w:sz w:val="24"/>
                <w:szCs w:val="22"/>
              </w:rPr>
              <w:t xml:space="preserve"> </w:t>
            </w:r>
            <w:r w:rsidRPr="0092636C">
              <w:rPr>
                <w:rFonts w:eastAsia="Courier New" w:cs="Arial"/>
                <w:sz w:val="24"/>
                <w:szCs w:val="22"/>
              </w:rPr>
              <w:t>объектов образования»</w:t>
            </w:r>
            <w:r w:rsidR="0092636C">
              <w:rPr>
                <w:rFonts w:eastAsia="Courier New" w:cs="Arial"/>
                <w:sz w:val="24"/>
                <w:szCs w:val="22"/>
              </w:rPr>
              <w:t>.</w:t>
            </w:r>
          </w:p>
          <w:p w:rsidR="00721298" w:rsidRPr="0092636C" w:rsidRDefault="00721298" w:rsidP="007C38F8">
            <w:pPr>
              <w:jc w:val="both"/>
              <w:rPr>
                <w:rFonts w:cs="Arial"/>
                <w:iCs/>
                <w:color w:val="000000"/>
                <w:sz w:val="24"/>
                <w:szCs w:val="22"/>
              </w:rPr>
            </w:pPr>
            <w:r w:rsidRPr="0092636C">
              <w:rPr>
                <w:rFonts w:eastAsia="Courier New" w:cs="Arial"/>
                <w:sz w:val="24"/>
                <w:szCs w:val="22"/>
              </w:rPr>
              <w:t xml:space="preserve">2.1. </w:t>
            </w:r>
            <w:r w:rsidRPr="0092636C">
              <w:rPr>
                <w:sz w:val="24"/>
                <w:szCs w:val="22"/>
              </w:rPr>
              <w:t xml:space="preserve">Основное мероприятие </w:t>
            </w:r>
            <w:r w:rsidRPr="0092636C">
              <w:rPr>
                <w:rFonts w:eastAsia="Courier New" w:cs="Arial"/>
                <w:color w:val="000000"/>
                <w:sz w:val="24"/>
                <w:szCs w:val="22"/>
              </w:rPr>
              <w:t>«Строительство (реконструкция)</w:t>
            </w:r>
            <w:r w:rsidRPr="0092636C">
              <w:rPr>
                <w:rFonts w:cs="Arial"/>
                <w:color w:val="000000"/>
                <w:sz w:val="24"/>
                <w:szCs w:val="22"/>
              </w:rPr>
              <w:t xml:space="preserve"> </w:t>
            </w:r>
            <w:r w:rsidRPr="0092636C">
              <w:rPr>
                <w:rFonts w:cs="Arial"/>
                <w:iCs/>
                <w:color w:val="000000"/>
                <w:sz w:val="24"/>
                <w:szCs w:val="22"/>
              </w:rPr>
              <w:t>объектов культуры»</w:t>
            </w:r>
            <w:r w:rsidR="0092636C">
              <w:rPr>
                <w:rFonts w:cs="Arial"/>
                <w:iCs/>
                <w:color w:val="000000"/>
                <w:sz w:val="24"/>
                <w:szCs w:val="22"/>
              </w:rPr>
              <w:t>.</w:t>
            </w:r>
          </w:p>
          <w:p w:rsidR="00721298" w:rsidRPr="0092636C" w:rsidRDefault="00721298" w:rsidP="007C38F8">
            <w:pPr>
              <w:jc w:val="both"/>
              <w:rPr>
                <w:sz w:val="24"/>
                <w:szCs w:val="22"/>
              </w:rPr>
            </w:pPr>
            <w:r w:rsidRPr="0092636C">
              <w:rPr>
                <w:rFonts w:cs="Arial"/>
                <w:iCs/>
                <w:color w:val="000000"/>
                <w:sz w:val="24"/>
                <w:szCs w:val="22"/>
              </w:rPr>
              <w:t xml:space="preserve">2.2. </w:t>
            </w:r>
            <w:r w:rsidRPr="0092636C">
              <w:rPr>
                <w:sz w:val="24"/>
                <w:szCs w:val="22"/>
              </w:rPr>
              <w:t>Основное мероприятие «Капитальный и текущий ремонт объектов культуры»</w:t>
            </w:r>
            <w:r w:rsidR="0092636C">
              <w:rPr>
                <w:sz w:val="24"/>
                <w:szCs w:val="22"/>
              </w:rPr>
              <w:t>.</w:t>
            </w:r>
          </w:p>
          <w:p w:rsidR="00721298" w:rsidRPr="0092636C" w:rsidRDefault="00721298" w:rsidP="007C38F8">
            <w:pPr>
              <w:jc w:val="both"/>
              <w:rPr>
                <w:rFonts w:cs="Arial"/>
                <w:iCs/>
                <w:color w:val="000000"/>
                <w:sz w:val="24"/>
                <w:szCs w:val="22"/>
              </w:rPr>
            </w:pPr>
            <w:r w:rsidRPr="0092636C">
              <w:rPr>
                <w:sz w:val="24"/>
                <w:szCs w:val="22"/>
              </w:rPr>
              <w:t xml:space="preserve">3.1. Основное мероприятие </w:t>
            </w:r>
            <w:r w:rsidRPr="0092636C">
              <w:rPr>
                <w:rFonts w:eastAsia="Courier New" w:cs="Arial"/>
                <w:color w:val="000000"/>
                <w:sz w:val="24"/>
                <w:szCs w:val="22"/>
              </w:rPr>
              <w:t>«Строительство (реконструкция)</w:t>
            </w:r>
            <w:r w:rsidRPr="0092636C">
              <w:rPr>
                <w:rFonts w:cs="Arial"/>
                <w:color w:val="000000"/>
                <w:sz w:val="24"/>
                <w:szCs w:val="22"/>
              </w:rPr>
              <w:t xml:space="preserve"> </w:t>
            </w:r>
            <w:r w:rsidRPr="0092636C">
              <w:rPr>
                <w:rFonts w:cs="Arial"/>
                <w:iCs/>
                <w:color w:val="000000"/>
                <w:sz w:val="24"/>
                <w:szCs w:val="22"/>
              </w:rPr>
              <w:t>объектов физической культуры и спорта»</w:t>
            </w:r>
            <w:r w:rsidR="0092636C">
              <w:rPr>
                <w:rFonts w:cs="Arial"/>
                <w:iCs/>
                <w:color w:val="000000"/>
                <w:sz w:val="24"/>
                <w:szCs w:val="22"/>
              </w:rPr>
              <w:t>.</w:t>
            </w:r>
          </w:p>
          <w:p w:rsidR="00721298" w:rsidRPr="0092636C" w:rsidRDefault="00721298" w:rsidP="007C38F8">
            <w:pPr>
              <w:jc w:val="both"/>
              <w:rPr>
                <w:sz w:val="24"/>
                <w:szCs w:val="22"/>
              </w:rPr>
            </w:pPr>
            <w:r w:rsidRPr="0092636C">
              <w:rPr>
                <w:rFonts w:cs="Arial"/>
                <w:iCs/>
                <w:color w:val="000000"/>
                <w:sz w:val="24"/>
                <w:szCs w:val="22"/>
              </w:rPr>
              <w:t xml:space="preserve">3.2. </w:t>
            </w:r>
            <w:r w:rsidRPr="0092636C">
              <w:rPr>
                <w:sz w:val="24"/>
                <w:szCs w:val="22"/>
              </w:rPr>
              <w:t>Основное мероприятие «Капитальный и текущий ремонт объектов физической культуры и спорта»</w:t>
            </w:r>
            <w:r w:rsidR="0092636C">
              <w:rPr>
                <w:sz w:val="24"/>
                <w:szCs w:val="22"/>
              </w:rPr>
              <w:t>.</w:t>
            </w:r>
          </w:p>
          <w:p w:rsidR="00721298" w:rsidRPr="0092636C" w:rsidRDefault="00721298" w:rsidP="007C38F8">
            <w:pPr>
              <w:jc w:val="both"/>
              <w:rPr>
                <w:rFonts w:cs="Arial"/>
                <w:iCs/>
                <w:color w:val="000000"/>
                <w:sz w:val="24"/>
                <w:szCs w:val="22"/>
              </w:rPr>
            </w:pPr>
            <w:r w:rsidRPr="0092636C">
              <w:rPr>
                <w:sz w:val="24"/>
                <w:szCs w:val="22"/>
              </w:rPr>
              <w:t xml:space="preserve">4.1. Основное мероприятие </w:t>
            </w:r>
            <w:r w:rsidRPr="0092636C">
              <w:rPr>
                <w:rFonts w:eastAsia="Courier New" w:cs="Arial"/>
                <w:color w:val="000000"/>
                <w:sz w:val="24"/>
                <w:szCs w:val="22"/>
              </w:rPr>
              <w:t>«Строительство (реконструкция)</w:t>
            </w:r>
            <w:r w:rsidRPr="0092636C">
              <w:rPr>
                <w:rFonts w:cs="Arial"/>
                <w:color w:val="000000"/>
                <w:sz w:val="24"/>
                <w:szCs w:val="22"/>
              </w:rPr>
              <w:t xml:space="preserve"> </w:t>
            </w:r>
            <w:r w:rsidRPr="0092636C">
              <w:rPr>
                <w:rFonts w:cs="Arial"/>
                <w:iCs/>
                <w:color w:val="000000"/>
                <w:sz w:val="24"/>
                <w:szCs w:val="22"/>
              </w:rPr>
              <w:t>объектов административного назначения»</w:t>
            </w:r>
            <w:r w:rsidR="0092636C">
              <w:rPr>
                <w:rFonts w:cs="Arial"/>
                <w:iCs/>
                <w:color w:val="000000"/>
                <w:sz w:val="24"/>
                <w:szCs w:val="22"/>
              </w:rPr>
              <w:t>.</w:t>
            </w:r>
          </w:p>
          <w:p w:rsidR="00721298" w:rsidRPr="0092636C" w:rsidRDefault="00721298" w:rsidP="007C38F8">
            <w:pPr>
              <w:jc w:val="both"/>
              <w:rPr>
                <w:sz w:val="24"/>
                <w:szCs w:val="22"/>
              </w:rPr>
            </w:pPr>
            <w:r w:rsidRPr="0092636C">
              <w:rPr>
                <w:rFonts w:cs="Arial"/>
                <w:iCs/>
                <w:color w:val="000000"/>
                <w:sz w:val="24"/>
                <w:szCs w:val="22"/>
              </w:rPr>
              <w:lastRenderedPageBreak/>
              <w:t xml:space="preserve">4.2. </w:t>
            </w:r>
            <w:r w:rsidRPr="0092636C">
              <w:rPr>
                <w:sz w:val="24"/>
                <w:szCs w:val="22"/>
              </w:rPr>
              <w:t>Основное мероприятие «Капитальный и текущий ремонт объекто</w:t>
            </w:r>
            <w:r w:rsidR="0092636C">
              <w:rPr>
                <w:sz w:val="24"/>
                <w:szCs w:val="22"/>
              </w:rPr>
              <w:t>в административного назначения».</w:t>
            </w:r>
          </w:p>
          <w:p w:rsidR="00721298" w:rsidRPr="0092636C" w:rsidRDefault="00721298" w:rsidP="007C38F8">
            <w:pPr>
              <w:jc w:val="both"/>
              <w:rPr>
                <w:sz w:val="24"/>
                <w:szCs w:val="22"/>
              </w:rPr>
            </w:pPr>
            <w:r w:rsidRPr="0092636C">
              <w:rPr>
                <w:sz w:val="24"/>
                <w:szCs w:val="22"/>
              </w:rPr>
              <w:t>5.1. Основное мероприятие «Капитальный и текущий ремонт объектов жилищного хозяйства»</w:t>
            </w:r>
            <w:r w:rsidR="0092636C">
              <w:rPr>
                <w:sz w:val="24"/>
                <w:szCs w:val="22"/>
              </w:rPr>
              <w:t>.</w:t>
            </w:r>
          </w:p>
          <w:p w:rsidR="00721298" w:rsidRPr="0092636C" w:rsidRDefault="00721298" w:rsidP="007C38F8">
            <w:pPr>
              <w:jc w:val="both"/>
              <w:rPr>
                <w:rFonts w:cs="Arial"/>
                <w:sz w:val="24"/>
                <w:szCs w:val="22"/>
              </w:rPr>
            </w:pPr>
            <w:r w:rsidRPr="0092636C">
              <w:rPr>
                <w:sz w:val="24"/>
                <w:szCs w:val="22"/>
              </w:rPr>
              <w:t xml:space="preserve">6.1. </w:t>
            </w:r>
            <w:r w:rsidRPr="0092636C">
              <w:rPr>
                <w:rFonts w:eastAsia="Courier New" w:cs="Arial"/>
                <w:sz w:val="24"/>
                <w:szCs w:val="22"/>
              </w:rPr>
              <w:t xml:space="preserve">Обеспечение деятельности муниципального казенного учреждения «Управление капитального строительства по застройке Нижневартовского района» </w:t>
            </w:r>
          </w:p>
        </w:tc>
        <w:tc>
          <w:tcPr>
            <w:tcW w:w="1843" w:type="dxa"/>
            <w:tcBorders>
              <w:top w:val="single" w:sz="4" w:space="0" w:color="auto"/>
              <w:left w:val="single" w:sz="4" w:space="0" w:color="auto"/>
              <w:bottom w:val="single" w:sz="4" w:space="0" w:color="auto"/>
              <w:right w:val="single" w:sz="4" w:space="0" w:color="auto"/>
            </w:tcBorders>
            <w:hideMark/>
          </w:tcPr>
          <w:p w:rsidR="00721298" w:rsidRPr="0092636C" w:rsidRDefault="00B970F7" w:rsidP="007C38F8">
            <w:pPr>
              <w:jc w:val="center"/>
              <w:rPr>
                <w:rFonts w:cs="Arial"/>
                <w:sz w:val="24"/>
                <w:szCs w:val="22"/>
              </w:rPr>
            </w:pPr>
            <w:r w:rsidRPr="0092636C">
              <w:rPr>
                <w:sz w:val="24"/>
                <w:szCs w:val="22"/>
              </w:rPr>
              <w:lastRenderedPageBreak/>
              <w:t xml:space="preserve">1 196 520,6 </w:t>
            </w:r>
            <w:r w:rsidR="00721298" w:rsidRPr="0092636C">
              <w:rPr>
                <w:sz w:val="24"/>
                <w:szCs w:val="22"/>
              </w:rPr>
              <w:t>тыс.руб.</w:t>
            </w:r>
          </w:p>
        </w:tc>
      </w:tr>
    </w:tbl>
    <w:p w:rsidR="00721298" w:rsidRDefault="0092636C" w:rsidP="0092636C">
      <w:pPr>
        <w:jc w:val="right"/>
        <w:rPr>
          <w:szCs w:val="20"/>
        </w:rPr>
      </w:pPr>
      <w:r>
        <w:rPr>
          <w:szCs w:val="20"/>
        </w:rPr>
        <w:t>».</w:t>
      </w:r>
    </w:p>
    <w:p w:rsidR="00721298" w:rsidRPr="00E542F7" w:rsidRDefault="00721298" w:rsidP="00E542F7">
      <w:pPr>
        <w:jc w:val="center"/>
        <w:rPr>
          <w:sz w:val="22"/>
          <w:szCs w:val="22"/>
        </w:rPr>
      </w:pPr>
    </w:p>
    <w:sectPr w:rsidR="00721298" w:rsidRPr="00E542F7" w:rsidSect="00C83E83">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435" w:rsidRDefault="00634435">
      <w:r>
        <w:separator/>
      </w:r>
    </w:p>
  </w:endnote>
  <w:endnote w:type="continuationSeparator" w:id="0">
    <w:p w:rsidR="00634435" w:rsidRDefault="0063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435" w:rsidRDefault="00634435">
      <w:r>
        <w:separator/>
      </w:r>
    </w:p>
  </w:footnote>
  <w:footnote w:type="continuationSeparator" w:id="0">
    <w:p w:rsidR="00634435" w:rsidRDefault="00634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F3571C" w:rsidRDefault="00F3571C" w:rsidP="004B7D3E">
        <w:pPr>
          <w:pStyle w:val="a4"/>
          <w:jc w:val="center"/>
        </w:pPr>
        <w:r>
          <w:fldChar w:fldCharType="begin"/>
        </w:r>
        <w:r>
          <w:instrText>PAGE   \* MERGEFORMAT</w:instrText>
        </w:r>
        <w:r>
          <w:fldChar w:fldCharType="separate"/>
        </w:r>
        <w:r w:rsidR="00F839BA">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3"/>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2"/>
  </w:num>
  <w:num w:numId="22">
    <w:abstractNumId w:val="19"/>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DD3"/>
    <w:rsid w:val="000153A4"/>
    <w:rsid w:val="00015B61"/>
    <w:rsid w:val="00015FB2"/>
    <w:rsid w:val="000165BC"/>
    <w:rsid w:val="0001766C"/>
    <w:rsid w:val="00021313"/>
    <w:rsid w:val="00021A5A"/>
    <w:rsid w:val="00022E67"/>
    <w:rsid w:val="0002396D"/>
    <w:rsid w:val="00023F47"/>
    <w:rsid w:val="00024194"/>
    <w:rsid w:val="000271BA"/>
    <w:rsid w:val="000275B7"/>
    <w:rsid w:val="00030B02"/>
    <w:rsid w:val="00030CE1"/>
    <w:rsid w:val="00031794"/>
    <w:rsid w:val="00032804"/>
    <w:rsid w:val="00033DC0"/>
    <w:rsid w:val="00034557"/>
    <w:rsid w:val="0003690F"/>
    <w:rsid w:val="00036F86"/>
    <w:rsid w:val="000370F3"/>
    <w:rsid w:val="00040092"/>
    <w:rsid w:val="00041F76"/>
    <w:rsid w:val="0004313B"/>
    <w:rsid w:val="0004318A"/>
    <w:rsid w:val="000433F1"/>
    <w:rsid w:val="000447A2"/>
    <w:rsid w:val="00045C90"/>
    <w:rsid w:val="000465B8"/>
    <w:rsid w:val="00046A28"/>
    <w:rsid w:val="00046AF7"/>
    <w:rsid w:val="00057117"/>
    <w:rsid w:val="00060F5D"/>
    <w:rsid w:val="00062485"/>
    <w:rsid w:val="0006267E"/>
    <w:rsid w:val="00062A0F"/>
    <w:rsid w:val="0006352D"/>
    <w:rsid w:val="00063A55"/>
    <w:rsid w:val="000640E4"/>
    <w:rsid w:val="00064398"/>
    <w:rsid w:val="000668DE"/>
    <w:rsid w:val="00067C48"/>
    <w:rsid w:val="00071478"/>
    <w:rsid w:val="00073A66"/>
    <w:rsid w:val="00074CA7"/>
    <w:rsid w:val="00075236"/>
    <w:rsid w:val="000778D6"/>
    <w:rsid w:val="00082889"/>
    <w:rsid w:val="000830CF"/>
    <w:rsid w:val="00084124"/>
    <w:rsid w:val="000845E2"/>
    <w:rsid w:val="00084C0C"/>
    <w:rsid w:val="00087833"/>
    <w:rsid w:val="00087F93"/>
    <w:rsid w:val="00090DB9"/>
    <w:rsid w:val="00092DEF"/>
    <w:rsid w:val="0009391D"/>
    <w:rsid w:val="00093A65"/>
    <w:rsid w:val="00094E18"/>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637D"/>
    <w:rsid w:val="000C78C6"/>
    <w:rsid w:val="000D109B"/>
    <w:rsid w:val="000D1CCF"/>
    <w:rsid w:val="000D219C"/>
    <w:rsid w:val="000D2A33"/>
    <w:rsid w:val="000D628B"/>
    <w:rsid w:val="000E063E"/>
    <w:rsid w:val="000E3C86"/>
    <w:rsid w:val="000E52E0"/>
    <w:rsid w:val="000E6746"/>
    <w:rsid w:val="000E6853"/>
    <w:rsid w:val="000E6C83"/>
    <w:rsid w:val="000E6F6B"/>
    <w:rsid w:val="000F3259"/>
    <w:rsid w:val="001002E1"/>
    <w:rsid w:val="00101E06"/>
    <w:rsid w:val="0010246A"/>
    <w:rsid w:val="00102DDA"/>
    <w:rsid w:val="00103954"/>
    <w:rsid w:val="001043B6"/>
    <w:rsid w:val="00105633"/>
    <w:rsid w:val="0010707C"/>
    <w:rsid w:val="001073F0"/>
    <w:rsid w:val="00107C04"/>
    <w:rsid w:val="0011220D"/>
    <w:rsid w:val="001131DB"/>
    <w:rsid w:val="00117910"/>
    <w:rsid w:val="00117E19"/>
    <w:rsid w:val="00120E96"/>
    <w:rsid w:val="001238F8"/>
    <w:rsid w:val="00133685"/>
    <w:rsid w:val="00133F44"/>
    <w:rsid w:val="001359AA"/>
    <w:rsid w:val="00142A70"/>
    <w:rsid w:val="00143E47"/>
    <w:rsid w:val="00143EEF"/>
    <w:rsid w:val="0014484B"/>
    <w:rsid w:val="0014488B"/>
    <w:rsid w:val="001448CA"/>
    <w:rsid w:val="00144C10"/>
    <w:rsid w:val="001502E1"/>
    <w:rsid w:val="00153090"/>
    <w:rsid w:val="0015352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A32"/>
    <w:rsid w:val="00185FE0"/>
    <w:rsid w:val="001911A0"/>
    <w:rsid w:val="00192586"/>
    <w:rsid w:val="00193238"/>
    <w:rsid w:val="0019333A"/>
    <w:rsid w:val="00193515"/>
    <w:rsid w:val="00193550"/>
    <w:rsid w:val="00196009"/>
    <w:rsid w:val="001A0137"/>
    <w:rsid w:val="001A074B"/>
    <w:rsid w:val="001A130D"/>
    <w:rsid w:val="001A2FFB"/>
    <w:rsid w:val="001A4197"/>
    <w:rsid w:val="001A5F93"/>
    <w:rsid w:val="001B0CF8"/>
    <w:rsid w:val="001B28F3"/>
    <w:rsid w:val="001B3AE2"/>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6AEF"/>
    <w:rsid w:val="001C769E"/>
    <w:rsid w:val="001C7A23"/>
    <w:rsid w:val="001D20A5"/>
    <w:rsid w:val="001D2112"/>
    <w:rsid w:val="001D3338"/>
    <w:rsid w:val="001E0D6A"/>
    <w:rsid w:val="001E114C"/>
    <w:rsid w:val="001E1EED"/>
    <w:rsid w:val="001E2343"/>
    <w:rsid w:val="001E4867"/>
    <w:rsid w:val="001E56C1"/>
    <w:rsid w:val="001E6683"/>
    <w:rsid w:val="001E6F73"/>
    <w:rsid w:val="001E7A57"/>
    <w:rsid w:val="001F49E1"/>
    <w:rsid w:val="001F55FB"/>
    <w:rsid w:val="001F57F1"/>
    <w:rsid w:val="002006CC"/>
    <w:rsid w:val="00201DD7"/>
    <w:rsid w:val="00202C09"/>
    <w:rsid w:val="002049E2"/>
    <w:rsid w:val="0020543B"/>
    <w:rsid w:val="00206E05"/>
    <w:rsid w:val="00207974"/>
    <w:rsid w:val="00207E58"/>
    <w:rsid w:val="002122E6"/>
    <w:rsid w:val="0021455F"/>
    <w:rsid w:val="00215140"/>
    <w:rsid w:val="00216485"/>
    <w:rsid w:val="0022221D"/>
    <w:rsid w:val="00222FBA"/>
    <w:rsid w:val="00224837"/>
    <w:rsid w:val="002254EE"/>
    <w:rsid w:val="00227D5E"/>
    <w:rsid w:val="00232123"/>
    <w:rsid w:val="00232C36"/>
    <w:rsid w:val="00233229"/>
    <w:rsid w:val="002338CA"/>
    <w:rsid w:val="00233C54"/>
    <w:rsid w:val="002349B6"/>
    <w:rsid w:val="00234E47"/>
    <w:rsid w:val="00237D49"/>
    <w:rsid w:val="00237EF5"/>
    <w:rsid w:val="00240230"/>
    <w:rsid w:val="002413B5"/>
    <w:rsid w:val="00241888"/>
    <w:rsid w:val="00242890"/>
    <w:rsid w:val="00242A50"/>
    <w:rsid w:val="00242BEB"/>
    <w:rsid w:val="00245C4F"/>
    <w:rsid w:val="00247EF7"/>
    <w:rsid w:val="00251575"/>
    <w:rsid w:val="0025383B"/>
    <w:rsid w:val="00254921"/>
    <w:rsid w:val="00254D96"/>
    <w:rsid w:val="002563D5"/>
    <w:rsid w:val="0026022F"/>
    <w:rsid w:val="00261AB6"/>
    <w:rsid w:val="0026216F"/>
    <w:rsid w:val="002626AD"/>
    <w:rsid w:val="002632F1"/>
    <w:rsid w:val="002637C0"/>
    <w:rsid w:val="002639B2"/>
    <w:rsid w:val="00263ED4"/>
    <w:rsid w:val="00264AF0"/>
    <w:rsid w:val="002657EC"/>
    <w:rsid w:val="00266641"/>
    <w:rsid w:val="00267E45"/>
    <w:rsid w:val="00270466"/>
    <w:rsid w:val="00271459"/>
    <w:rsid w:val="0027261A"/>
    <w:rsid w:val="002738FE"/>
    <w:rsid w:val="00273ED4"/>
    <w:rsid w:val="002761B0"/>
    <w:rsid w:val="00280054"/>
    <w:rsid w:val="002805A2"/>
    <w:rsid w:val="00282355"/>
    <w:rsid w:val="002827F4"/>
    <w:rsid w:val="002834EC"/>
    <w:rsid w:val="002837C1"/>
    <w:rsid w:val="002905F3"/>
    <w:rsid w:val="00292AB0"/>
    <w:rsid w:val="002953D5"/>
    <w:rsid w:val="002954C9"/>
    <w:rsid w:val="002964E5"/>
    <w:rsid w:val="002A2381"/>
    <w:rsid w:val="002A264B"/>
    <w:rsid w:val="002A51A2"/>
    <w:rsid w:val="002A68BC"/>
    <w:rsid w:val="002A6D69"/>
    <w:rsid w:val="002A7193"/>
    <w:rsid w:val="002B07F7"/>
    <w:rsid w:val="002B356F"/>
    <w:rsid w:val="002B3AA0"/>
    <w:rsid w:val="002B59BF"/>
    <w:rsid w:val="002C0F4C"/>
    <w:rsid w:val="002C147A"/>
    <w:rsid w:val="002C2E14"/>
    <w:rsid w:val="002C4FD0"/>
    <w:rsid w:val="002C531A"/>
    <w:rsid w:val="002C598B"/>
    <w:rsid w:val="002C6E40"/>
    <w:rsid w:val="002C7C18"/>
    <w:rsid w:val="002C7E40"/>
    <w:rsid w:val="002D2A6C"/>
    <w:rsid w:val="002D37C2"/>
    <w:rsid w:val="002D4FAC"/>
    <w:rsid w:val="002D6893"/>
    <w:rsid w:val="002D79A9"/>
    <w:rsid w:val="002D7E33"/>
    <w:rsid w:val="002E23F7"/>
    <w:rsid w:val="002E2EFC"/>
    <w:rsid w:val="002E3A92"/>
    <w:rsid w:val="002E4597"/>
    <w:rsid w:val="002E5D98"/>
    <w:rsid w:val="002E6C54"/>
    <w:rsid w:val="002E6FDD"/>
    <w:rsid w:val="002F0156"/>
    <w:rsid w:val="002F09B5"/>
    <w:rsid w:val="002F0B5D"/>
    <w:rsid w:val="002F2648"/>
    <w:rsid w:val="002F30D9"/>
    <w:rsid w:val="002F3CFF"/>
    <w:rsid w:val="002F46CF"/>
    <w:rsid w:val="002F61E7"/>
    <w:rsid w:val="002F6A75"/>
    <w:rsid w:val="002F77DA"/>
    <w:rsid w:val="002F7DB7"/>
    <w:rsid w:val="002F7FE0"/>
    <w:rsid w:val="003017C9"/>
    <w:rsid w:val="00302EA3"/>
    <w:rsid w:val="00303F31"/>
    <w:rsid w:val="0030479F"/>
    <w:rsid w:val="00306835"/>
    <w:rsid w:val="00306C6D"/>
    <w:rsid w:val="00307D0B"/>
    <w:rsid w:val="00311283"/>
    <w:rsid w:val="00311EB2"/>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3714C"/>
    <w:rsid w:val="0034099E"/>
    <w:rsid w:val="0034114C"/>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5B38"/>
    <w:rsid w:val="00367213"/>
    <w:rsid w:val="00370546"/>
    <w:rsid w:val="00371EE1"/>
    <w:rsid w:val="00372AE2"/>
    <w:rsid w:val="00372BB9"/>
    <w:rsid w:val="00373322"/>
    <w:rsid w:val="00375F8F"/>
    <w:rsid w:val="0038106A"/>
    <w:rsid w:val="00381688"/>
    <w:rsid w:val="00381B0B"/>
    <w:rsid w:val="00381CED"/>
    <w:rsid w:val="00386D9F"/>
    <w:rsid w:val="00387AD5"/>
    <w:rsid w:val="00391DD1"/>
    <w:rsid w:val="00392386"/>
    <w:rsid w:val="00393566"/>
    <w:rsid w:val="00393C6D"/>
    <w:rsid w:val="0039439F"/>
    <w:rsid w:val="003952F9"/>
    <w:rsid w:val="00395552"/>
    <w:rsid w:val="00396906"/>
    <w:rsid w:val="00397B91"/>
    <w:rsid w:val="003A2430"/>
    <w:rsid w:val="003A439C"/>
    <w:rsid w:val="003A56DF"/>
    <w:rsid w:val="003A7090"/>
    <w:rsid w:val="003A70EF"/>
    <w:rsid w:val="003A79CE"/>
    <w:rsid w:val="003B1C8D"/>
    <w:rsid w:val="003B33F8"/>
    <w:rsid w:val="003B398F"/>
    <w:rsid w:val="003B45E1"/>
    <w:rsid w:val="003B6095"/>
    <w:rsid w:val="003B6815"/>
    <w:rsid w:val="003B68BC"/>
    <w:rsid w:val="003B6AB2"/>
    <w:rsid w:val="003B732A"/>
    <w:rsid w:val="003B79A7"/>
    <w:rsid w:val="003C07C8"/>
    <w:rsid w:val="003C0C29"/>
    <w:rsid w:val="003C0EEF"/>
    <w:rsid w:val="003C34C0"/>
    <w:rsid w:val="003C618E"/>
    <w:rsid w:val="003D2351"/>
    <w:rsid w:val="003D31CA"/>
    <w:rsid w:val="003D58AF"/>
    <w:rsid w:val="003E208E"/>
    <w:rsid w:val="003E2FE4"/>
    <w:rsid w:val="003E78E1"/>
    <w:rsid w:val="003F1567"/>
    <w:rsid w:val="003F25E9"/>
    <w:rsid w:val="003F271D"/>
    <w:rsid w:val="003F4D30"/>
    <w:rsid w:val="003F6E10"/>
    <w:rsid w:val="003F6E1F"/>
    <w:rsid w:val="003F7552"/>
    <w:rsid w:val="00400423"/>
    <w:rsid w:val="00402FAB"/>
    <w:rsid w:val="00405019"/>
    <w:rsid w:val="00405F2E"/>
    <w:rsid w:val="00407DB1"/>
    <w:rsid w:val="00411587"/>
    <w:rsid w:val="004131F8"/>
    <w:rsid w:val="0041384D"/>
    <w:rsid w:val="00415A9A"/>
    <w:rsid w:val="0041649D"/>
    <w:rsid w:val="00417128"/>
    <w:rsid w:val="00417351"/>
    <w:rsid w:val="00420527"/>
    <w:rsid w:val="004212EC"/>
    <w:rsid w:val="0042155D"/>
    <w:rsid w:val="00421783"/>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4D54"/>
    <w:rsid w:val="00445046"/>
    <w:rsid w:val="00445D63"/>
    <w:rsid w:val="004472F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0F4"/>
    <w:rsid w:val="004A018E"/>
    <w:rsid w:val="004A0EB6"/>
    <w:rsid w:val="004A35A8"/>
    <w:rsid w:val="004A3C56"/>
    <w:rsid w:val="004A3C75"/>
    <w:rsid w:val="004A4342"/>
    <w:rsid w:val="004A615F"/>
    <w:rsid w:val="004B0797"/>
    <w:rsid w:val="004B51BA"/>
    <w:rsid w:val="004B5D48"/>
    <w:rsid w:val="004B64F4"/>
    <w:rsid w:val="004B676E"/>
    <w:rsid w:val="004B6EA1"/>
    <w:rsid w:val="004B7D3E"/>
    <w:rsid w:val="004C04FE"/>
    <w:rsid w:val="004C18B9"/>
    <w:rsid w:val="004C1FD7"/>
    <w:rsid w:val="004C2BE5"/>
    <w:rsid w:val="004C4852"/>
    <w:rsid w:val="004C562F"/>
    <w:rsid w:val="004C6160"/>
    <w:rsid w:val="004C66D3"/>
    <w:rsid w:val="004C6881"/>
    <w:rsid w:val="004C6D8F"/>
    <w:rsid w:val="004D0A7B"/>
    <w:rsid w:val="004D0D3F"/>
    <w:rsid w:val="004D0ED5"/>
    <w:rsid w:val="004D26C8"/>
    <w:rsid w:val="004D339C"/>
    <w:rsid w:val="004D44AE"/>
    <w:rsid w:val="004D4587"/>
    <w:rsid w:val="004D7118"/>
    <w:rsid w:val="004D7683"/>
    <w:rsid w:val="004E09FC"/>
    <w:rsid w:val="004E10CB"/>
    <w:rsid w:val="004E1450"/>
    <w:rsid w:val="004E1ADD"/>
    <w:rsid w:val="004E2031"/>
    <w:rsid w:val="004E25D4"/>
    <w:rsid w:val="004E2685"/>
    <w:rsid w:val="004E40F4"/>
    <w:rsid w:val="004E4E76"/>
    <w:rsid w:val="004E5D76"/>
    <w:rsid w:val="004E7835"/>
    <w:rsid w:val="004F0D4E"/>
    <w:rsid w:val="004F0F43"/>
    <w:rsid w:val="004F11A1"/>
    <w:rsid w:val="004F1566"/>
    <w:rsid w:val="004F18A3"/>
    <w:rsid w:val="004F2099"/>
    <w:rsid w:val="004F3261"/>
    <w:rsid w:val="004F66D5"/>
    <w:rsid w:val="0050175E"/>
    <w:rsid w:val="00505294"/>
    <w:rsid w:val="00505DC5"/>
    <w:rsid w:val="00506547"/>
    <w:rsid w:val="00506C14"/>
    <w:rsid w:val="005109E4"/>
    <w:rsid w:val="00512160"/>
    <w:rsid w:val="005124B2"/>
    <w:rsid w:val="0051260B"/>
    <w:rsid w:val="0051443A"/>
    <w:rsid w:val="00514B32"/>
    <w:rsid w:val="00515343"/>
    <w:rsid w:val="00517022"/>
    <w:rsid w:val="00517956"/>
    <w:rsid w:val="0052041A"/>
    <w:rsid w:val="00520A7F"/>
    <w:rsid w:val="00523E2E"/>
    <w:rsid w:val="00525F8B"/>
    <w:rsid w:val="00526046"/>
    <w:rsid w:val="005264AE"/>
    <w:rsid w:val="00526DEA"/>
    <w:rsid w:val="00527640"/>
    <w:rsid w:val="00527CF4"/>
    <w:rsid w:val="00530B64"/>
    <w:rsid w:val="00530F31"/>
    <w:rsid w:val="005315AC"/>
    <w:rsid w:val="0053265B"/>
    <w:rsid w:val="005337E5"/>
    <w:rsid w:val="0053585F"/>
    <w:rsid w:val="005378D5"/>
    <w:rsid w:val="00541C89"/>
    <w:rsid w:val="00542309"/>
    <w:rsid w:val="005433FA"/>
    <w:rsid w:val="00544BDE"/>
    <w:rsid w:val="005455B1"/>
    <w:rsid w:val="00546B27"/>
    <w:rsid w:val="0054708A"/>
    <w:rsid w:val="00547FEF"/>
    <w:rsid w:val="005504B1"/>
    <w:rsid w:val="00550903"/>
    <w:rsid w:val="005522F7"/>
    <w:rsid w:val="005565AA"/>
    <w:rsid w:val="00556C2A"/>
    <w:rsid w:val="00557039"/>
    <w:rsid w:val="0055747B"/>
    <w:rsid w:val="00557ECE"/>
    <w:rsid w:val="00560ED7"/>
    <w:rsid w:val="0056111E"/>
    <w:rsid w:val="00562798"/>
    <w:rsid w:val="00563E9F"/>
    <w:rsid w:val="005658F1"/>
    <w:rsid w:val="0057411D"/>
    <w:rsid w:val="00575C02"/>
    <w:rsid w:val="00576D2A"/>
    <w:rsid w:val="00577E6F"/>
    <w:rsid w:val="00583D62"/>
    <w:rsid w:val="00585DB8"/>
    <w:rsid w:val="005869E2"/>
    <w:rsid w:val="00586AE4"/>
    <w:rsid w:val="00587AE8"/>
    <w:rsid w:val="00590B54"/>
    <w:rsid w:val="0059101C"/>
    <w:rsid w:val="00593398"/>
    <w:rsid w:val="005948D2"/>
    <w:rsid w:val="00594ADE"/>
    <w:rsid w:val="005A4F56"/>
    <w:rsid w:val="005A6E81"/>
    <w:rsid w:val="005A6EF7"/>
    <w:rsid w:val="005A7075"/>
    <w:rsid w:val="005A77C5"/>
    <w:rsid w:val="005B2149"/>
    <w:rsid w:val="005B2AC8"/>
    <w:rsid w:val="005B3237"/>
    <w:rsid w:val="005B36DB"/>
    <w:rsid w:val="005B5532"/>
    <w:rsid w:val="005B58C6"/>
    <w:rsid w:val="005C026A"/>
    <w:rsid w:val="005C2152"/>
    <w:rsid w:val="005C34BC"/>
    <w:rsid w:val="005C3606"/>
    <w:rsid w:val="005C3741"/>
    <w:rsid w:val="005C40B7"/>
    <w:rsid w:val="005C7ADD"/>
    <w:rsid w:val="005D0B71"/>
    <w:rsid w:val="005D44A4"/>
    <w:rsid w:val="005D52B6"/>
    <w:rsid w:val="005D55E6"/>
    <w:rsid w:val="005D601A"/>
    <w:rsid w:val="005D722A"/>
    <w:rsid w:val="005D7659"/>
    <w:rsid w:val="005D7903"/>
    <w:rsid w:val="005E1222"/>
    <w:rsid w:val="005E1675"/>
    <w:rsid w:val="005E1CD4"/>
    <w:rsid w:val="005E2FF8"/>
    <w:rsid w:val="005E34D9"/>
    <w:rsid w:val="005E5FB0"/>
    <w:rsid w:val="005E796E"/>
    <w:rsid w:val="005E7BF4"/>
    <w:rsid w:val="005F00C1"/>
    <w:rsid w:val="005F0A35"/>
    <w:rsid w:val="005F183E"/>
    <w:rsid w:val="005F2122"/>
    <w:rsid w:val="005F4916"/>
    <w:rsid w:val="005F7B7E"/>
    <w:rsid w:val="00603289"/>
    <w:rsid w:val="006053BD"/>
    <w:rsid w:val="006053D4"/>
    <w:rsid w:val="00605F26"/>
    <w:rsid w:val="00605F3A"/>
    <w:rsid w:val="00607B92"/>
    <w:rsid w:val="00607CD5"/>
    <w:rsid w:val="006136B2"/>
    <w:rsid w:val="0061599E"/>
    <w:rsid w:val="00616809"/>
    <w:rsid w:val="0062029D"/>
    <w:rsid w:val="0062178F"/>
    <w:rsid w:val="00621AE7"/>
    <w:rsid w:val="00622AB0"/>
    <w:rsid w:val="00623C38"/>
    <w:rsid w:val="00623C80"/>
    <w:rsid w:val="006241D5"/>
    <w:rsid w:val="00625CA7"/>
    <w:rsid w:val="006262CC"/>
    <w:rsid w:val="00627777"/>
    <w:rsid w:val="00627AAC"/>
    <w:rsid w:val="00627C3A"/>
    <w:rsid w:val="00632A0E"/>
    <w:rsid w:val="00633181"/>
    <w:rsid w:val="00634435"/>
    <w:rsid w:val="00640DF0"/>
    <w:rsid w:val="00641132"/>
    <w:rsid w:val="00641392"/>
    <w:rsid w:val="0064199D"/>
    <w:rsid w:val="00641AAE"/>
    <w:rsid w:val="00644E14"/>
    <w:rsid w:val="006464BD"/>
    <w:rsid w:val="0064664F"/>
    <w:rsid w:val="006467DD"/>
    <w:rsid w:val="006468C2"/>
    <w:rsid w:val="00646C73"/>
    <w:rsid w:val="006507EE"/>
    <w:rsid w:val="0065085A"/>
    <w:rsid w:val="0065090F"/>
    <w:rsid w:val="00650C54"/>
    <w:rsid w:val="00650E18"/>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B662E"/>
    <w:rsid w:val="006C08A3"/>
    <w:rsid w:val="006C1EAF"/>
    <w:rsid w:val="006C2040"/>
    <w:rsid w:val="006C2242"/>
    <w:rsid w:val="006C2B35"/>
    <w:rsid w:val="006C34EB"/>
    <w:rsid w:val="006C399E"/>
    <w:rsid w:val="006C5511"/>
    <w:rsid w:val="006D0637"/>
    <w:rsid w:val="006D353B"/>
    <w:rsid w:val="006D488C"/>
    <w:rsid w:val="006D5B4C"/>
    <w:rsid w:val="006E1B1F"/>
    <w:rsid w:val="006E2F27"/>
    <w:rsid w:val="006E4FEC"/>
    <w:rsid w:val="006E78BE"/>
    <w:rsid w:val="006E7CB1"/>
    <w:rsid w:val="006F0830"/>
    <w:rsid w:val="006F0858"/>
    <w:rsid w:val="006F20FF"/>
    <w:rsid w:val="006F249D"/>
    <w:rsid w:val="006F3985"/>
    <w:rsid w:val="006F3B6B"/>
    <w:rsid w:val="006F4CD3"/>
    <w:rsid w:val="006F6CC9"/>
    <w:rsid w:val="006F7C16"/>
    <w:rsid w:val="006F7E0B"/>
    <w:rsid w:val="00700AF9"/>
    <w:rsid w:val="007018B0"/>
    <w:rsid w:val="0070292E"/>
    <w:rsid w:val="00702F69"/>
    <w:rsid w:val="00702FA4"/>
    <w:rsid w:val="007046D0"/>
    <w:rsid w:val="007063BA"/>
    <w:rsid w:val="007071B3"/>
    <w:rsid w:val="00707CB0"/>
    <w:rsid w:val="00712FE7"/>
    <w:rsid w:val="0071392A"/>
    <w:rsid w:val="00717CC0"/>
    <w:rsid w:val="00721298"/>
    <w:rsid w:val="00721326"/>
    <w:rsid w:val="007217AE"/>
    <w:rsid w:val="00722DE2"/>
    <w:rsid w:val="007231A4"/>
    <w:rsid w:val="007239A3"/>
    <w:rsid w:val="007240BE"/>
    <w:rsid w:val="007256B2"/>
    <w:rsid w:val="007261D6"/>
    <w:rsid w:val="00726354"/>
    <w:rsid w:val="00733BC2"/>
    <w:rsid w:val="007344BF"/>
    <w:rsid w:val="007357FD"/>
    <w:rsid w:val="0073620C"/>
    <w:rsid w:val="00737C60"/>
    <w:rsid w:val="00737D85"/>
    <w:rsid w:val="00740911"/>
    <w:rsid w:val="00741EA5"/>
    <w:rsid w:val="00745A09"/>
    <w:rsid w:val="00746A9A"/>
    <w:rsid w:val="007507F8"/>
    <w:rsid w:val="007516EF"/>
    <w:rsid w:val="00752CE5"/>
    <w:rsid w:val="00752EB7"/>
    <w:rsid w:val="00754261"/>
    <w:rsid w:val="00756610"/>
    <w:rsid w:val="007602EC"/>
    <w:rsid w:val="00762752"/>
    <w:rsid w:val="00762E83"/>
    <w:rsid w:val="0076614E"/>
    <w:rsid w:val="0076667E"/>
    <w:rsid w:val="00766F8D"/>
    <w:rsid w:val="00767A3B"/>
    <w:rsid w:val="00771397"/>
    <w:rsid w:val="00772A3E"/>
    <w:rsid w:val="007742B1"/>
    <w:rsid w:val="0077795F"/>
    <w:rsid w:val="00780B03"/>
    <w:rsid w:val="007821FA"/>
    <w:rsid w:val="00784AA5"/>
    <w:rsid w:val="00786147"/>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698F"/>
    <w:rsid w:val="007B745A"/>
    <w:rsid w:val="007B785C"/>
    <w:rsid w:val="007C1CF4"/>
    <w:rsid w:val="007C310C"/>
    <w:rsid w:val="007C38F8"/>
    <w:rsid w:val="007C3A9B"/>
    <w:rsid w:val="007C4EDF"/>
    <w:rsid w:val="007C6C55"/>
    <w:rsid w:val="007C7065"/>
    <w:rsid w:val="007D0A7B"/>
    <w:rsid w:val="007D1585"/>
    <w:rsid w:val="007D1AAF"/>
    <w:rsid w:val="007D1C24"/>
    <w:rsid w:val="007D1DE2"/>
    <w:rsid w:val="007D28E8"/>
    <w:rsid w:val="007D31DE"/>
    <w:rsid w:val="007D4BCE"/>
    <w:rsid w:val="007D4D49"/>
    <w:rsid w:val="007D5A68"/>
    <w:rsid w:val="007D7475"/>
    <w:rsid w:val="007D7B6F"/>
    <w:rsid w:val="007E102E"/>
    <w:rsid w:val="007E227F"/>
    <w:rsid w:val="007E2B97"/>
    <w:rsid w:val="007E366B"/>
    <w:rsid w:val="007E4F0E"/>
    <w:rsid w:val="007E634E"/>
    <w:rsid w:val="007E6628"/>
    <w:rsid w:val="007E6C48"/>
    <w:rsid w:val="007E7BF5"/>
    <w:rsid w:val="007F313A"/>
    <w:rsid w:val="007F6DF0"/>
    <w:rsid w:val="007F6F3C"/>
    <w:rsid w:val="008003A7"/>
    <w:rsid w:val="00802567"/>
    <w:rsid w:val="00804320"/>
    <w:rsid w:val="00806DB6"/>
    <w:rsid w:val="00806E8D"/>
    <w:rsid w:val="00807B4B"/>
    <w:rsid w:val="008104DB"/>
    <w:rsid w:val="008123A1"/>
    <w:rsid w:val="00813F19"/>
    <w:rsid w:val="00814523"/>
    <w:rsid w:val="008179DE"/>
    <w:rsid w:val="00817E28"/>
    <w:rsid w:val="00820702"/>
    <w:rsid w:val="008210A8"/>
    <w:rsid w:val="00821101"/>
    <w:rsid w:val="00823BE0"/>
    <w:rsid w:val="008265B7"/>
    <w:rsid w:val="008266F0"/>
    <w:rsid w:val="00826813"/>
    <w:rsid w:val="008271E2"/>
    <w:rsid w:val="00827ECD"/>
    <w:rsid w:val="00831AE9"/>
    <w:rsid w:val="00832904"/>
    <w:rsid w:val="00833B31"/>
    <w:rsid w:val="008351FF"/>
    <w:rsid w:val="00835E55"/>
    <w:rsid w:val="0084025E"/>
    <w:rsid w:val="00841375"/>
    <w:rsid w:val="0084163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57855"/>
    <w:rsid w:val="00860961"/>
    <w:rsid w:val="00860995"/>
    <w:rsid w:val="008611AB"/>
    <w:rsid w:val="008616CA"/>
    <w:rsid w:val="008622ED"/>
    <w:rsid w:val="008643E1"/>
    <w:rsid w:val="00866EC9"/>
    <w:rsid w:val="00870270"/>
    <w:rsid w:val="0087138D"/>
    <w:rsid w:val="00874D4E"/>
    <w:rsid w:val="00882385"/>
    <w:rsid w:val="00884365"/>
    <w:rsid w:val="00884AA2"/>
    <w:rsid w:val="00885E76"/>
    <w:rsid w:val="0088680A"/>
    <w:rsid w:val="00887F84"/>
    <w:rsid w:val="00891781"/>
    <w:rsid w:val="00892485"/>
    <w:rsid w:val="00892D96"/>
    <w:rsid w:val="00894B0B"/>
    <w:rsid w:val="00895200"/>
    <w:rsid w:val="00897DD2"/>
    <w:rsid w:val="008A34CD"/>
    <w:rsid w:val="008B009A"/>
    <w:rsid w:val="008B1B97"/>
    <w:rsid w:val="008B441A"/>
    <w:rsid w:val="008B4AA5"/>
    <w:rsid w:val="008B5738"/>
    <w:rsid w:val="008C0544"/>
    <w:rsid w:val="008C20A1"/>
    <w:rsid w:val="008C5930"/>
    <w:rsid w:val="008C6BFD"/>
    <w:rsid w:val="008C7F06"/>
    <w:rsid w:val="008D100F"/>
    <w:rsid w:val="008D3DED"/>
    <w:rsid w:val="008D54CF"/>
    <w:rsid w:val="008D5E55"/>
    <w:rsid w:val="008D706B"/>
    <w:rsid w:val="008D7B0D"/>
    <w:rsid w:val="008E25AC"/>
    <w:rsid w:val="008E3C85"/>
    <w:rsid w:val="008E5BA8"/>
    <w:rsid w:val="008E5F30"/>
    <w:rsid w:val="008E69F5"/>
    <w:rsid w:val="008E7328"/>
    <w:rsid w:val="008E7707"/>
    <w:rsid w:val="008F0225"/>
    <w:rsid w:val="008F310E"/>
    <w:rsid w:val="008F336F"/>
    <w:rsid w:val="00901539"/>
    <w:rsid w:val="0090371F"/>
    <w:rsid w:val="0090610C"/>
    <w:rsid w:val="00906C9D"/>
    <w:rsid w:val="00910B1E"/>
    <w:rsid w:val="00911B2C"/>
    <w:rsid w:val="00914C02"/>
    <w:rsid w:val="00915267"/>
    <w:rsid w:val="009169FC"/>
    <w:rsid w:val="009219AE"/>
    <w:rsid w:val="00923791"/>
    <w:rsid w:val="00924955"/>
    <w:rsid w:val="0092636C"/>
    <w:rsid w:val="0092760B"/>
    <w:rsid w:val="009312FD"/>
    <w:rsid w:val="00932A0E"/>
    <w:rsid w:val="00934157"/>
    <w:rsid w:val="0093709D"/>
    <w:rsid w:val="00937C80"/>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337"/>
    <w:rsid w:val="00960F1F"/>
    <w:rsid w:val="00962D8A"/>
    <w:rsid w:val="00963B3C"/>
    <w:rsid w:val="009640EA"/>
    <w:rsid w:val="009643E7"/>
    <w:rsid w:val="0096531B"/>
    <w:rsid w:val="00966571"/>
    <w:rsid w:val="0096771E"/>
    <w:rsid w:val="00973AA3"/>
    <w:rsid w:val="0097679A"/>
    <w:rsid w:val="00977853"/>
    <w:rsid w:val="009805BA"/>
    <w:rsid w:val="00982CDD"/>
    <w:rsid w:val="009836A7"/>
    <w:rsid w:val="00983F5E"/>
    <w:rsid w:val="00986774"/>
    <w:rsid w:val="00986A2F"/>
    <w:rsid w:val="00993845"/>
    <w:rsid w:val="00994C17"/>
    <w:rsid w:val="00997BC5"/>
    <w:rsid w:val="009A0EE9"/>
    <w:rsid w:val="009A13C1"/>
    <w:rsid w:val="009A3300"/>
    <w:rsid w:val="009A4F57"/>
    <w:rsid w:val="009A4F8F"/>
    <w:rsid w:val="009A54D2"/>
    <w:rsid w:val="009A7BB0"/>
    <w:rsid w:val="009B1F12"/>
    <w:rsid w:val="009B5522"/>
    <w:rsid w:val="009B6664"/>
    <w:rsid w:val="009B754D"/>
    <w:rsid w:val="009B7BEA"/>
    <w:rsid w:val="009B7C66"/>
    <w:rsid w:val="009C0BBB"/>
    <w:rsid w:val="009C1FF9"/>
    <w:rsid w:val="009C23A1"/>
    <w:rsid w:val="009C3458"/>
    <w:rsid w:val="009C3DF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E6CB5"/>
    <w:rsid w:val="009F087B"/>
    <w:rsid w:val="009F0FDC"/>
    <w:rsid w:val="009F133B"/>
    <w:rsid w:val="009F2AD2"/>
    <w:rsid w:val="009F2FDC"/>
    <w:rsid w:val="009F6037"/>
    <w:rsid w:val="009F7226"/>
    <w:rsid w:val="00A00128"/>
    <w:rsid w:val="00A015FC"/>
    <w:rsid w:val="00A02EEC"/>
    <w:rsid w:val="00A03AD6"/>
    <w:rsid w:val="00A03E43"/>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0BFD"/>
    <w:rsid w:val="00A439E2"/>
    <w:rsid w:val="00A43EC5"/>
    <w:rsid w:val="00A45257"/>
    <w:rsid w:val="00A458B1"/>
    <w:rsid w:val="00A46226"/>
    <w:rsid w:val="00A47AB3"/>
    <w:rsid w:val="00A54E21"/>
    <w:rsid w:val="00A5593A"/>
    <w:rsid w:val="00A55C85"/>
    <w:rsid w:val="00A56D4C"/>
    <w:rsid w:val="00A57E59"/>
    <w:rsid w:val="00A60552"/>
    <w:rsid w:val="00A6116C"/>
    <w:rsid w:val="00A62239"/>
    <w:rsid w:val="00A645F7"/>
    <w:rsid w:val="00A64CAD"/>
    <w:rsid w:val="00A64D13"/>
    <w:rsid w:val="00A67490"/>
    <w:rsid w:val="00A67B95"/>
    <w:rsid w:val="00A70F1B"/>
    <w:rsid w:val="00A7409D"/>
    <w:rsid w:val="00A74546"/>
    <w:rsid w:val="00A7508E"/>
    <w:rsid w:val="00A75AA5"/>
    <w:rsid w:val="00A82D7A"/>
    <w:rsid w:val="00A82F33"/>
    <w:rsid w:val="00A83D4B"/>
    <w:rsid w:val="00A84A05"/>
    <w:rsid w:val="00A84D1B"/>
    <w:rsid w:val="00A86341"/>
    <w:rsid w:val="00A86760"/>
    <w:rsid w:val="00A90113"/>
    <w:rsid w:val="00A90B26"/>
    <w:rsid w:val="00A914F0"/>
    <w:rsid w:val="00A93620"/>
    <w:rsid w:val="00A95CDE"/>
    <w:rsid w:val="00A96F65"/>
    <w:rsid w:val="00A97175"/>
    <w:rsid w:val="00AA020F"/>
    <w:rsid w:val="00AA1323"/>
    <w:rsid w:val="00AA27A7"/>
    <w:rsid w:val="00AA53BE"/>
    <w:rsid w:val="00AA6A16"/>
    <w:rsid w:val="00AA7581"/>
    <w:rsid w:val="00AA7CFB"/>
    <w:rsid w:val="00AB03EC"/>
    <w:rsid w:val="00AB2683"/>
    <w:rsid w:val="00AB4D6B"/>
    <w:rsid w:val="00AB5A7B"/>
    <w:rsid w:val="00AB5C02"/>
    <w:rsid w:val="00AB68C2"/>
    <w:rsid w:val="00AB769B"/>
    <w:rsid w:val="00AC0B64"/>
    <w:rsid w:val="00AC19F2"/>
    <w:rsid w:val="00AC226D"/>
    <w:rsid w:val="00AC2C56"/>
    <w:rsid w:val="00AC2DB9"/>
    <w:rsid w:val="00AC356A"/>
    <w:rsid w:val="00AC4FF2"/>
    <w:rsid w:val="00AC7F36"/>
    <w:rsid w:val="00AC7FEE"/>
    <w:rsid w:val="00AD169F"/>
    <w:rsid w:val="00AD1B9D"/>
    <w:rsid w:val="00AD1C22"/>
    <w:rsid w:val="00AD28E1"/>
    <w:rsid w:val="00AD2DB3"/>
    <w:rsid w:val="00AD33B1"/>
    <w:rsid w:val="00AD3722"/>
    <w:rsid w:val="00AD4B14"/>
    <w:rsid w:val="00AD4DDE"/>
    <w:rsid w:val="00AD5438"/>
    <w:rsid w:val="00AD5471"/>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7C0"/>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1F18"/>
    <w:rsid w:val="00B339F1"/>
    <w:rsid w:val="00B3447F"/>
    <w:rsid w:val="00B34FBE"/>
    <w:rsid w:val="00B371B3"/>
    <w:rsid w:val="00B41A6F"/>
    <w:rsid w:val="00B44254"/>
    <w:rsid w:val="00B44635"/>
    <w:rsid w:val="00B44779"/>
    <w:rsid w:val="00B45BA5"/>
    <w:rsid w:val="00B45CB6"/>
    <w:rsid w:val="00B46C2F"/>
    <w:rsid w:val="00B516A3"/>
    <w:rsid w:val="00B52276"/>
    <w:rsid w:val="00B52303"/>
    <w:rsid w:val="00B545F1"/>
    <w:rsid w:val="00B56A04"/>
    <w:rsid w:val="00B60BDB"/>
    <w:rsid w:val="00B60EB3"/>
    <w:rsid w:val="00B61FD2"/>
    <w:rsid w:val="00B6449A"/>
    <w:rsid w:val="00B65845"/>
    <w:rsid w:val="00B66923"/>
    <w:rsid w:val="00B67D91"/>
    <w:rsid w:val="00B70CB5"/>
    <w:rsid w:val="00B7128A"/>
    <w:rsid w:val="00B7165E"/>
    <w:rsid w:val="00B86C0A"/>
    <w:rsid w:val="00B87595"/>
    <w:rsid w:val="00B87E5B"/>
    <w:rsid w:val="00B91C26"/>
    <w:rsid w:val="00B92159"/>
    <w:rsid w:val="00B93D35"/>
    <w:rsid w:val="00B9430A"/>
    <w:rsid w:val="00B9568B"/>
    <w:rsid w:val="00B957C3"/>
    <w:rsid w:val="00B970F7"/>
    <w:rsid w:val="00B975A4"/>
    <w:rsid w:val="00B97729"/>
    <w:rsid w:val="00BA083E"/>
    <w:rsid w:val="00BA18A0"/>
    <w:rsid w:val="00BA2D82"/>
    <w:rsid w:val="00BA4165"/>
    <w:rsid w:val="00BA438C"/>
    <w:rsid w:val="00BA4944"/>
    <w:rsid w:val="00BA5298"/>
    <w:rsid w:val="00BA616A"/>
    <w:rsid w:val="00BA7F22"/>
    <w:rsid w:val="00BB2131"/>
    <w:rsid w:val="00BB3385"/>
    <w:rsid w:val="00BB47B0"/>
    <w:rsid w:val="00BB496F"/>
    <w:rsid w:val="00BB6C61"/>
    <w:rsid w:val="00BB787A"/>
    <w:rsid w:val="00BC1C5A"/>
    <w:rsid w:val="00BD10AD"/>
    <w:rsid w:val="00BD16C6"/>
    <w:rsid w:val="00BD1718"/>
    <w:rsid w:val="00BD17EE"/>
    <w:rsid w:val="00BD4EED"/>
    <w:rsid w:val="00BD6577"/>
    <w:rsid w:val="00BD732C"/>
    <w:rsid w:val="00BD7D65"/>
    <w:rsid w:val="00BE05AC"/>
    <w:rsid w:val="00BE2145"/>
    <w:rsid w:val="00BE3047"/>
    <w:rsid w:val="00BE3085"/>
    <w:rsid w:val="00BE36E8"/>
    <w:rsid w:val="00BE4314"/>
    <w:rsid w:val="00BE6338"/>
    <w:rsid w:val="00BE739D"/>
    <w:rsid w:val="00BE7D0B"/>
    <w:rsid w:val="00BF097F"/>
    <w:rsid w:val="00BF154C"/>
    <w:rsid w:val="00BF1C1A"/>
    <w:rsid w:val="00BF29F5"/>
    <w:rsid w:val="00BF3055"/>
    <w:rsid w:val="00C00870"/>
    <w:rsid w:val="00C01321"/>
    <w:rsid w:val="00C0312C"/>
    <w:rsid w:val="00C04FE9"/>
    <w:rsid w:val="00C0680F"/>
    <w:rsid w:val="00C0721E"/>
    <w:rsid w:val="00C119C9"/>
    <w:rsid w:val="00C12DD6"/>
    <w:rsid w:val="00C17E5D"/>
    <w:rsid w:val="00C206B7"/>
    <w:rsid w:val="00C22D35"/>
    <w:rsid w:val="00C2323E"/>
    <w:rsid w:val="00C25104"/>
    <w:rsid w:val="00C26CA6"/>
    <w:rsid w:val="00C31DBE"/>
    <w:rsid w:val="00C32104"/>
    <w:rsid w:val="00C32FF6"/>
    <w:rsid w:val="00C332CD"/>
    <w:rsid w:val="00C33BFF"/>
    <w:rsid w:val="00C378EE"/>
    <w:rsid w:val="00C4055D"/>
    <w:rsid w:val="00C429DB"/>
    <w:rsid w:val="00C46B09"/>
    <w:rsid w:val="00C479BF"/>
    <w:rsid w:val="00C50073"/>
    <w:rsid w:val="00C51068"/>
    <w:rsid w:val="00C51575"/>
    <w:rsid w:val="00C52177"/>
    <w:rsid w:val="00C57BE4"/>
    <w:rsid w:val="00C57E1E"/>
    <w:rsid w:val="00C60017"/>
    <w:rsid w:val="00C6072A"/>
    <w:rsid w:val="00C614A9"/>
    <w:rsid w:val="00C6189E"/>
    <w:rsid w:val="00C6192A"/>
    <w:rsid w:val="00C61A38"/>
    <w:rsid w:val="00C6229B"/>
    <w:rsid w:val="00C6242E"/>
    <w:rsid w:val="00C62F70"/>
    <w:rsid w:val="00C632FD"/>
    <w:rsid w:val="00C647C4"/>
    <w:rsid w:val="00C65DE7"/>
    <w:rsid w:val="00C70BAC"/>
    <w:rsid w:val="00C73580"/>
    <w:rsid w:val="00C7380B"/>
    <w:rsid w:val="00C741FB"/>
    <w:rsid w:val="00C74B13"/>
    <w:rsid w:val="00C74F3B"/>
    <w:rsid w:val="00C75A2A"/>
    <w:rsid w:val="00C7689D"/>
    <w:rsid w:val="00C769BD"/>
    <w:rsid w:val="00C80AE4"/>
    <w:rsid w:val="00C83E83"/>
    <w:rsid w:val="00C85E2E"/>
    <w:rsid w:val="00C85FDB"/>
    <w:rsid w:val="00C8656D"/>
    <w:rsid w:val="00C866C8"/>
    <w:rsid w:val="00C87AEC"/>
    <w:rsid w:val="00C87B05"/>
    <w:rsid w:val="00C87C9E"/>
    <w:rsid w:val="00C91895"/>
    <w:rsid w:val="00C92A10"/>
    <w:rsid w:val="00C933DA"/>
    <w:rsid w:val="00C94021"/>
    <w:rsid w:val="00C95B87"/>
    <w:rsid w:val="00C95D51"/>
    <w:rsid w:val="00C96D14"/>
    <w:rsid w:val="00CA0C55"/>
    <w:rsid w:val="00CA23DE"/>
    <w:rsid w:val="00CA380B"/>
    <w:rsid w:val="00CA7790"/>
    <w:rsid w:val="00CA7A83"/>
    <w:rsid w:val="00CB4688"/>
    <w:rsid w:val="00CB714C"/>
    <w:rsid w:val="00CC0F95"/>
    <w:rsid w:val="00CC18F5"/>
    <w:rsid w:val="00CC1F9C"/>
    <w:rsid w:val="00CC22AD"/>
    <w:rsid w:val="00CC29B7"/>
    <w:rsid w:val="00CC5310"/>
    <w:rsid w:val="00CC6D13"/>
    <w:rsid w:val="00CC6F9B"/>
    <w:rsid w:val="00CC73C4"/>
    <w:rsid w:val="00CC76DA"/>
    <w:rsid w:val="00CD084E"/>
    <w:rsid w:val="00CD2F70"/>
    <w:rsid w:val="00CD35E3"/>
    <w:rsid w:val="00CD4D80"/>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E2C"/>
    <w:rsid w:val="00D06FB0"/>
    <w:rsid w:val="00D108D3"/>
    <w:rsid w:val="00D12878"/>
    <w:rsid w:val="00D1466A"/>
    <w:rsid w:val="00D15796"/>
    <w:rsid w:val="00D15F89"/>
    <w:rsid w:val="00D17781"/>
    <w:rsid w:val="00D17D1F"/>
    <w:rsid w:val="00D21AF6"/>
    <w:rsid w:val="00D21DC6"/>
    <w:rsid w:val="00D22A8A"/>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B0"/>
    <w:rsid w:val="00D61DCC"/>
    <w:rsid w:val="00D62065"/>
    <w:rsid w:val="00D62F06"/>
    <w:rsid w:val="00D6320F"/>
    <w:rsid w:val="00D6442E"/>
    <w:rsid w:val="00D65D66"/>
    <w:rsid w:val="00D66222"/>
    <w:rsid w:val="00D6750A"/>
    <w:rsid w:val="00D67994"/>
    <w:rsid w:val="00D72FA6"/>
    <w:rsid w:val="00D73619"/>
    <w:rsid w:val="00D745E6"/>
    <w:rsid w:val="00D77823"/>
    <w:rsid w:val="00D82FD0"/>
    <w:rsid w:val="00D84435"/>
    <w:rsid w:val="00D84C9A"/>
    <w:rsid w:val="00D85469"/>
    <w:rsid w:val="00D8617F"/>
    <w:rsid w:val="00D86AFF"/>
    <w:rsid w:val="00D91307"/>
    <w:rsid w:val="00D91D7C"/>
    <w:rsid w:val="00D94016"/>
    <w:rsid w:val="00D9783C"/>
    <w:rsid w:val="00D97F66"/>
    <w:rsid w:val="00DA0155"/>
    <w:rsid w:val="00DA092B"/>
    <w:rsid w:val="00DA2A6C"/>
    <w:rsid w:val="00DA32AD"/>
    <w:rsid w:val="00DA4066"/>
    <w:rsid w:val="00DA62C1"/>
    <w:rsid w:val="00DB25E9"/>
    <w:rsid w:val="00DB4A17"/>
    <w:rsid w:val="00DB51E4"/>
    <w:rsid w:val="00DB52F7"/>
    <w:rsid w:val="00DC52B4"/>
    <w:rsid w:val="00DC6639"/>
    <w:rsid w:val="00DC6C2F"/>
    <w:rsid w:val="00DC70D0"/>
    <w:rsid w:val="00DC7FD5"/>
    <w:rsid w:val="00DD0180"/>
    <w:rsid w:val="00DD1CA5"/>
    <w:rsid w:val="00DD3FD1"/>
    <w:rsid w:val="00DD4052"/>
    <w:rsid w:val="00DD4FAC"/>
    <w:rsid w:val="00DD5947"/>
    <w:rsid w:val="00DD5C11"/>
    <w:rsid w:val="00DE29E4"/>
    <w:rsid w:val="00DE3E53"/>
    <w:rsid w:val="00DE4C46"/>
    <w:rsid w:val="00DE5698"/>
    <w:rsid w:val="00DE593A"/>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04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0F43"/>
    <w:rsid w:val="00E4276C"/>
    <w:rsid w:val="00E43A78"/>
    <w:rsid w:val="00E441C8"/>
    <w:rsid w:val="00E441EA"/>
    <w:rsid w:val="00E4568C"/>
    <w:rsid w:val="00E4632E"/>
    <w:rsid w:val="00E4679B"/>
    <w:rsid w:val="00E47421"/>
    <w:rsid w:val="00E4787B"/>
    <w:rsid w:val="00E50C79"/>
    <w:rsid w:val="00E50EA7"/>
    <w:rsid w:val="00E51F36"/>
    <w:rsid w:val="00E528AB"/>
    <w:rsid w:val="00E52969"/>
    <w:rsid w:val="00E542F7"/>
    <w:rsid w:val="00E55D32"/>
    <w:rsid w:val="00E61674"/>
    <w:rsid w:val="00E6187C"/>
    <w:rsid w:val="00E63D11"/>
    <w:rsid w:val="00E65941"/>
    <w:rsid w:val="00E66F70"/>
    <w:rsid w:val="00E67167"/>
    <w:rsid w:val="00E7158B"/>
    <w:rsid w:val="00E72BB4"/>
    <w:rsid w:val="00E740A9"/>
    <w:rsid w:val="00E74519"/>
    <w:rsid w:val="00E75A54"/>
    <w:rsid w:val="00E75F46"/>
    <w:rsid w:val="00E81984"/>
    <w:rsid w:val="00E833BA"/>
    <w:rsid w:val="00E8488D"/>
    <w:rsid w:val="00E85D2D"/>
    <w:rsid w:val="00E8655C"/>
    <w:rsid w:val="00E86C28"/>
    <w:rsid w:val="00E87DFF"/>
    <w:rsid w:val="00E92741"/>
    <w:rsid w:val="00E93329"/>
    <w:rsid w:val="00E938E5"/>
    <w:rsid w:val="00E93B7B"/>
    <w:rsid w:val="00E93D2F"/>
    <w:rsid w:val="00E93D3B"/>
    <w:rsid w:val="00E94F62"/>
    <w:rsid w:val="00E976FC"/>
    <w:rsid w:val="00E977E8"/>
    <w:rsid w:val="00E97D25"/>
    <w:rsid w:val="00EA0591"/>
    <w:rsid w:val="00EA1102"/>
    <w:rsid w:val="00EA23BF"/>
    <w:rsid w:val="00EA49FB"/>
    <w:rsid w:val="00EA74D2"/>
    <w:rsid w:val="00EB1A07"/>
    <w:rsid w:val="00EB1DFA"/>
    <w:rsid w:val="00EB2085"/>
    <w:rsid w:val="00EB30EB"/>
    <w:rsid w:val="00EB3A76"/>
    <w:rsid w:val="00EB6130"/>
    <w:rsid w:val="00EB6B7F"/>
    <w:rsid w:val="00EB6F01"/>
    <w:rsid w:val="00EC08B9"/>
    <w:rsid w:val="00EC2733"/>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07554"/>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44EE"/>
    <w:rsid w:val="00F3571C"/>
    <w:rsid w:val="00F35AE8"/>
    <w:rsid w:val="00F36667"/>
    <w:rsid w:val="00F425C0"/>
    <w:rsid w:val="00F4455B"/>
    <w:rsid w:val="00F46457"/>
    <w:rsid w:val="00F53031"/>
    <w:rsid w:val="00F544F3"/>
    <w:rsid w:val="00F54C65"/>
    <w:rsid w:val="00F55E73"/>
    <w:rsid w:val="00F5700A"/>
    <w:rsid w:val="00F61312"/>
    <w:rsid w:val="00F62EF4"/>
    <w:rsid w:val="00F63A60"/>
    <w:rsid w:val="00F63C3A"/>
    <w:rsid w:val="00F70050"/>
    <w:rsid w:val="00F711BC"/>
    <w:rsid w:val="00F752A2"/>
    <w:rsid w:val="00F76339"/>
    <w:rsid w:val="00F80143"/>
    <w:rsid w:val="00F8249F"/>
    <w:rsid w:val="00F82ACE"/>
    <w:rsid w:val="00F82D4A"/>
    <w:rsid w:val="00F82D76"/>
    <w:rsid w:val="00F832EF"/>
    <w:rsid w:val="00F839BA"/>
    <w:rsid w:val="00F83B6B"/>
    <w:rsid w:val="00F83C73"/>
    <w:rsid w:val="00F8467D"/>
    <w:rsid w:val="00F854E3"/>
    <w:rsid w:val="00F85DC1"/>
    <w:rsid w:val="00F85FD6"/>
    <w:rsid w:val="00F86839"/>
    <w:rsid w:val="00F90BEF"/>
    <w:rsid w:val="00F917C9"/>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DD7"/>
    <w:rsid w:val="00FC178A"/>
    <w:rsid w:val="00FC5B2B"/>
    <w:rsid w:val="00FC62F2"/>
    <w:rsid w:val="00FC64DF"/>
    <w:rsid w:val="00FC667B"/>
    <w:rsid w:val="00FC777F"/>
    <w:rsid w:val="00FC7877"/>
    <w:rsid w:val="00FD2190"/>
    <w:rsid w:val="00FD33BF"/>
    <w:rsid w:val="00FE2303"/>
    <w:rsid w:val="00FE30C8"/>
    <w:rsid w:val="00FE30F1"/>
    <w:rsid w:val="00FE3567"/>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1B0"/>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34"/>
    <w:qFormat/>
    <w:rsid w:val="00950359"/>
    <w:rPr>
      <w:sz w:val="28"/>
    </w:rPr>
  </w:style>
  <w:style w:type="paragraph" w:customStyle="1" w:styleId="1fff0">
    <w:name w:val="Основной текст1"/>
    <w:basedOn w:val="1fff"/>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34"/>
    <w:qFormat/>
    <w:rsid w:val="001E2343"/>
    <w:rPr>
      <w:sz w:val="24"/>
      <w:szCs w:val="24"/>
    </w:rPr>
  </w:style>
  <w:style w:type="paragraph" w:customStyle="1" w:styleId="affffff3">
    <w:name w:val="Автозамена"/>
    <w:uiPriority w:val="34"/>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34"/>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34"/>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34"/>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34"/>
    <w:qFormat/>
    <w:rsid w:val="00923791"/>
    <w:pPr>
      <w:jc w:val="center"/>
    </w:pPr>
    <w:rPr>
      <w:szCs w:val="20"/>
    </w:rPr>
  </w:style>
  <w:style w:type="paragraph" w:customStyle="1" w:styleId="14-15">
    <w:name w:val="14-15"/>
    <w:basedOn w:val="a"/>
    <w:uiPriority w:val="34"/>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34"/>
    <w:qFormat/>
    <w:rsid w:val="00A36827"/>
    <w:pPr>
      <w:suppressAutoHyphens/>
      <w:ind w:left="720"/>
    </w:pPr>
    <w:rPr>
      <w:sz w:val="24"/>
      <w:szCs w:val="24"/>
      <w:lang w:eastAsia="ar-SA"/>
    </w:rPr>
  </w:style>
  <w:style w:type="paragraph" w:customStyle="1" w:styleId="-11">
    <w:name w:val="Цветной список - Акцент 11"/>
    <w:basedOn w:val="a"/>
    <w:uiPriority w:val="34"/>
    <w:qFormat/>
    <w:rsid w:val="00A36827"/>
    <w:pPr>
      <w:suppressAutoHyphens/>
      <w:ind w:left="720"/>
    </w:pPr>
    <w:rPr>
      <w:sz w:val="24"/>
      <w:szCs w:val="24"/>
      <w:lang w:eastAsia="ar-SA"/>
    </w:rPr>
  </w:style>
  <w:style w:type="paragraph" w:customStyle="1" w:styleId="ConsPlusDocList">
    <w:name w:val="ConsPlusDocList"/>
    <w:next w:val="a"/>
    <w:uiPriority w:val="34"/>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basedOn w:val="a1"/>
    <w:rsid w:val="00C83E83"/>
    <w:rPr>
      <w:rFonts w:asciiTheme="majorHAnsi" w:eastAsiaTheme="majorEastAsia" w:hAnsiTheme="majorHAnsi" w:cstheme="majorBidi"/>
      <w:spacing w:val="-10"/>
      <w:kern w:val="28"/>
      <w:sz w:val="56"/>
      <w:szCs w:val="56"/>
    </w:rPr>
  </w:style>
  <w:style w:type="paragraph" w:customStyle="1" w:styleId="2130">
    <w:name w:val="Основной текст 213"/>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qFormat/>
    <w:rsid w:val="00C83E83"/>
    <w:pPr>
      <w:suppressAutoHyphens/>
      <w:spacing w:line="360" w:lineRule="auto"/>
      <w:ind w:left="360" w:firstLine="709"/>
      <w:jc w:val="center"/>
    </w:pPr>
    <w:rPr>
      <w:b/>
      <w:bCs/>
      <w:caps/>
      <w:sz w:val="24"/>
      <w:szCs w:val="24"/>
      <w:lang w:eastAsia="ar-SA"/>
    </w:rPr>
  </w:style>
  <w:style w:type="character" w:customStyle="1" w:styleId="1fffc">
    <w:name w:val="Подзаголовок Знак1"/>
    <w:basedOn w:val="a1"/>
    <w:rsid w:val="00C83E83"/>
    <w:rPr>
      <w:rFonts w:asciiTheme="minorHAnsi" w:eastAsiaTheme="minorEastAsia" w:hAnsiTheme="minorHAnsi" w:cstheme="minorBidi"/>
      <w:color w:val="5A5A5A" w:themeColor="text1" w:themeTint="A5"/>
      <w:spacing w:val="15"/>
      <w:sz w:val="22"/>
      <w:szCs w:val="22"/>
    </w:rPr>
  </w:style>
  <w:style w:type="character" w:customStyle="1" w:styleId="1fffd">
    <w:name w:val="Нижний колонтитул Знак1"/>
    <w:basedOn w:val="a1"/>
    <w:uiPriority w:val="99"/>
    <w:semiHidden/>
    <w:rsid w:val="00C83E83"/>
    <w:rPr>
      <w:sz w:val="28"/>
      <w:szCs w:val="28"/>
    </w:rPr>
  </w:style>
  <w:style w:type="character" w:customStyle="1" w:styleId="1fffe">
    <w:name w:val="Основной текст с отступом Знак1"/>
    <w:basedOn w:val="a1"/>
    <w:semiHidden/>
    <w:rsid w:val="00C83E83"/>
    <w:rPr>
      <w:sz w:val="28"/>
      <w:szCs w:val="28"/>
    </w:rPr>
  </w:style>
  <w:style w:type="paragraph" w:customStyle="1" w:styleId="270">
    <w:name w:val="Знак27"/>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34"/>
    <w:qFormat/>
    <w:rsid w:val="00C83E83"/>
    <w:pPr>
      <w:spacing w:after="160" w:line="240" w:lineRule="exact"/>
    </w:pPr>
    <w:rPr>
      <w:rFonts w:ascii="Verdana" w:hAnsi="Verdana"/>
      <w:sz w:val="20"/>
      <w:szCs w:val="20"/>
      <w:lang w:val="en-US" w:eastAsia="en-US"/>
    </w:rPr>
  </w:style>
  <w:style w:type="paragraph" w:customStyle="1" w:styleId="130">
    <w:name w:val="Обычный13"/>
    <w:uiPriority w:val="99"/>
    <w:qFormat/>
    <w:rsid w:val="00C83E83"/>
    <w:rPr>
      <w:sz w:val="28"/>
    </w:rPr>
  </w:style>
  <w:style w:type="paragraph" w:customStyle="1" w:styleId="131">
    <w:name w:val="Основной текст13"/>
    <w:basedOn w:val="130"/>
    <w:uiPriority w:val="99"/>
    <w:qFormat/>
    <w:rsid w:val="00C83E83"/>
    <w:pPr>
      <w:snapToGrid w:val="0"/>
      <w:jc w:val="both"/>
    </w:pPr>
    <w:rPr>
      <w:rFonts w:ascii="a_Timer" w:hAnsi="a_Timer"/>
    </w:rPr>
  </w:style>
  <w:style w:type="paragraph" w:customStyle="1" w:styleId="232">
    <w:name w:val="Цитата23"/>
    <w:basedOn w:val="a"/>
    <w:uiPriority w:val="34"/>
    <w:qFormat/>
    <w:rsid w:val="00C83E83"/>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qFormat/>
    <w:rsid w:val="00C83E83"/>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qFormat/>
    <w:rsid w:val="00C83E83"/>
    <w:pPr>
      <w:suppressAutoHyphens/>
      <w:spacing w:before="280" w:after="280" w:line="360" w:lineRule="auto"/>
      <w:ind w:firstLine="709"/>
      <w:jc w:val="both"/>
    </w:pPr>
    <w:rPr>
      <w:szCs w:val="24"/>
      <w:lang w:eastAsia="ar-SA"/>
    </w:rPr>
  </w:style>
  <w:style w:type="paragraph" w:customStyle="1" w:styleId="260">
    <w:name w:val="Знак26"/>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qFormat/>
    <w:rsid w:val="00C83E83"/>
    <w:pPr>
      <w:spacing w:after="160" w:line="240" w:lineRule="exact"/>
    </w:pPr>
    <w:rPr>
      <w:rFonts w:ascii="Verdana" w:hAnsi="Verdana"/>
      <w:sz w:val="20"/>
      <w:szCs w:val="20"/>
      <w:lang w:val="en-US" w:eastAsia="en-US"/>
    </w:rPr>
  </w:style>
  <w:style w:type="paragraph" w:customStyle="1" w:styleId="81">
    <w:name w:val="Знак8"/>
    <w:basedOn w:val="a"/>
    <w:uiPriority w:val="34"/>
    <w:qFormat/>
    <w:rsid w:val="00C83E83"/>
    <w:rPr>
      <w:rFonts w:ascii="Verdana" w:hAnsi="Verdana" w:cs="Verdana"/>
      <w:sz w:val="20"/>
      <w:szCs w:val="20"/>
      <w:lang w:val="en-US" w:eastAsia="en-US"/>
    </w:rPr>
  </w:style>
  <w:style w:type="paragraph" w:customStyle="1" w:styleId="ConsPlusCell1">
    <w:name w:val="ConsPlusCell1"/>
    <w:next w:val="a"/>
    <w:uiPriority w:val="34"/>
    <w:qFormat/>
    <w:rsid w:val="00C83E83"/>
    <w:pPr>
      <w:widowControl w:val="0"/>
      <w:suppressAutoHyphens/>
      <w:autoSpaceDE w:val="0"/>
    </w:pPr>
    <w:rPr>
      <w:rFonts w:ascii="Arial" w:eastAsia="Arial" w:hAnsi="Arial"/>
    </w:rPr>
  </w:style>
  <w:style w:type="paragraph" w:customStyle="1" w:styleId="ConsPlusNonformat1">
    <w:name w:val="ConsPlusNonformat1"/>
    <w:next w:val="a"/>
    <w:uiPriority w:val="34"/>
    <w:qFormat/>
    <w:rsid w:val="00C83E83"/>
    <w:pPr>
      <w:widowControl w:val="0"/>
      <w:suppressAutoHyphens/>
      <w:autoSpaceDE w:val="0"/>
    </w:pPr>
    <w:rPr>
      <w:rFonts w:ascii="Courier New" w:eastAsia="Courier New" w:hAnsi="Courier New"/>
    </w:rPr>
  </w:style>
  <w:style w:type="paragraph" w:customStyle="1" w:styleId="2120">
    <w:name w:val="Основной текст 212"/>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34"/>
    <w:qFormat/>
    <w:rsid w:val="00C83E83"/>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34"/>
    <w:qFormat/>
    <w:rsid w:val="00C83E83"/>
    <w:pPr>
      <w:spacing w:after="160" w:line="240" w:lineRule="exact"/>
    </w:pPr>
    <w:rPr>
      <w:rFonts w:ascii="Verdana" w:hAnsi="Verdana"/>
      <w:sz w:val="20"/>
      <w:szCs w:val="20"/>
      <w:lang w:val="en-US" w:eastAsia="en-US"/>
    </w:rPr>
  </w:style>
  <w:style w:type="paragraph" w:customStyle="1" w:styleId="121">
    <w:name w:val="Обычный12"/>
    <w:uiPriority w:val="34"/>
    <w:qFormat/>
    <w:rsid w:val="00C83E83"/>
    <w:rPr>
      <w:sz w:val="28"/>
    </w:rPr>
  </w:style>
  <w:style w:type="paragraph" w:customStyle="1" w:styleId="122">
    <w:name w:val="Основной текст12"/>
    <w:basedOn w:val="121"/>
    <w:uiPriority w:val="34"/>
    <w:qFormat/>
    <w:rsid w:val="00C83E83"/>
    <w:pPr>
      <w:snapToGrid w:val="0"/>
      <w:jc w:val="both"/>
    </w:pPr>
    <w:rPr>
      <w:rFonts w:ascii="a_Timer" w:hAnsi="a_Timer"/>
    </w:rPr>
  </w:style>
  <w:style w:type="paragraph" w:customStyle="1" w:styleId="222">
    <w:name w:val="Цитата22"/>
    <w:basedOn w:val="a"/>
    <w:uiPriority w:val="34"/>
    <w:qFormat/>
    <w:rsid w:val="00C83E83"/>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34"/>
    <w:qFormat/>
    <w:rsid w:val="00C83E83"/>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34"/>
    <w:qFormat/>
    <w:rsid w:val="00C83E83"/>
    <w:pPr>
      <w:suppressAutoHyphens/>
      <w:spacing w:before="280" w:after="280" w:line="360" w:lineRule="auto"/>
      <w:ind w:firstLine="709"/>
      <w:jc w:val="both"/>
    </w:pPr>
    <w:rPr>
      <w:szCs w:val="24"/>
      <w:lang w:eastAsia="ar-SA"/>
    </w:rPr>
  </w:style>
  <w:style w:type="paragraph" w:customStyle="1" w:styleId="240">
    <w:name w:val="Знак24"/>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34"/>
    <w:qFormat/>
    <w:rsid w:val="00C83E83"/>
    <w:pPr>
      <w:spacing w:after="160" w:line="240" w:lineRule="exact"/>
    </w:pPr>
    <w:rPr>
      <w:rFonts w:ascii="Verdana" w:hAnsi="Verdana"/>
      <w:sz w:val="20"/>
      <w:szCs w:val="20"/>
      <w:lang w:val="en-US" w:eastAsia="en-US"/>
    </w:rPr>
  </w:style>
  <w:style w:type="paragraph" w:customStyle="1" w:styleId="21e">
    <w:name w:val="Название объекта21"/>
    <w:basedOn w:val="a"/>
    <w:uiPriority w:val="34"/>
    <w:qFormat/>
    <w:rsid w:val="00C83E83"/>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uiPriority w:val="34"/>
    <w:qFormat/>
    <w:rsid w:val="00C83E83"/>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C83E83"/>
    <w:pPr>
      <w:suppressAutoHyphens/>
      <w:spacing w:line="360" w:lineRule="auto"/>
      <w:ind w:left="360" w:firstLine="709"/>
      <w:jc w:val="center"/>
    </w:pPr>
    <w:rPr>
      <w:b/>
      <w:bCs/>
      <w:caps/>
      <w:sz w:val="24"/>
      <w:szCs w:val="24"/>
      <w:lang w:eastAsia="ar-SA"/>
    </w:rPr>
  </w:style>
  <w:style w:type="paragraph" w:customStyle="1" w:styleId="235">
    <w:name w:val="Знак23"/>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C83E83"/>
    <w:pPr>
      <w:spacing w:after="160" w:line="240" w:lineRule="exact"/>
    </w:pPr>
    <w:rPr>
      <w:rFonts w:ascii="Verdana" w:hAnsi="Verdana"/>
      <w:sz w:val="20"/>
      <w:szCs w:val="20"/>
      <w:lang w:val="en-US" w:eastAsia="en-US"/>
    </w:rPr>
  </w:style>
  <w:style w:type="paragraph" w:customStyle="1" w:styleId="111">
    <w:name w:val="Обычный11"/>
    <w:uiPriority w:val="34"/>
    <w:qFormat/>
    <w:rsid w:val="00C83E83"/>
    <w:rPr>
      <w:sz w:val="28"/>
    </w:rPr>
  </w:style>
  <w:style w:type="paragraph" w:customStyle="1" w:styleId="112">
    <w:name w:val="Основной текст11"/>
    <w:basedOn w:val="111"/>
    <w:uiPriority w:val="34"/>
    <w:qFormat/>
    <w:rsid w:val="00C83E83"/>
    <w:pPr>
      <w:snapToGrid w:val="0"/>
      <w:jc w:val="both"/>
    </w:pPr>
    <w:rPr>
      <w:rFonts w:ascii="a_Timer" w:hAnsi="a_Timer"/>
    </w:rPr>
  </w:style>
  <w:style w:type="paragraph" w:customStyle="1" w:styleId="21f">
    <w:name w:val="Цитата21"/>
    <w:basedOn w:val="a"/>
    <w:uiPriority w:val="34"/>
    <w:qFormat/>
    <w:rsid w:val="00C83E83"/>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34"/>
    <w:qFormat/>
    <w:rsid w:val="00C83E83"/>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34"/>
    <w:qFormat/>
    <w:rsid w:val="00C83E83"/>
    <w:pPr>
      <w:suppressAutoHyphens/>
      <w:spacing w:before="280" w:after="280" w:line="360" w:lineRule="auto"/>
      <w:ind w:firstLine="709"/>
      <w:jc w:val="both"/>
    </w:pPr>
    <w:rPr>
      <w:szCs w:val="24"/>
      <w:lang w:eastAsia="ar-SA"/>
    </w:rPr>
  </w:style>
  <w:style w:type="paragraph" w:customStyle="1" w:styleId="225">
    <w:name w:val="Знак22"/>
    <w:basedOn w:val="a"/>
    <w:uiPriority w:val="34"/>
    <w:qFormat/>
    <w:rsid w:val="00C83E8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C83E83"/>
    <w:pPr>
      <w:spacing w:after="160" w:line="240" w:lineRule="exact"/>
    </w:pPr>
    <w:rPr>
      <w:rFonts w:ascii="Verdana" w:hAnsi="Verdana"/>
      <w:sz w:val="20"/>
      <w:szCs w:val="20"/>
      <w:lang w:val="en-US" w:eastAsia="en-US"/>
    </w:rPr>
  </w:style>
  <w:style w:type="paragraph" w:customStyle="1" w:styleId="3e">
    <w:name w:val="Знак3"/>
    <w:basedOn w:val="a"/>
    <w:uiPriority w:val="34"/>
    <w:qFormat/>
    <w:rsid w:val="00C83E83"/>
    <w:rPr>
      <w:rFonts w:ascii="Verdana" w:hAnsi="Verdana" w:cs="Verdana"/>
      <w:sz w:val="20"/>
      <w:szCs w:val="20"/>
      <w:lang w:val="en-US" w:eastAsia="en-US"/>
    </w:rPr>
  </w:style>
  <w:style w:type="character" w:customStyle="1" w:styleId="71">
    <w:name w:val="Заголовок 7 Знак1"/>
    <w:uiPriority w:val="99"/>
    <w:semiHidden/>
    <w:rsid w:val="00C83E83"/>
    <w:rPr>
      <w:rFonts w:ascii="Cambria" w:eastAsia="Times New Roman" w:hAnsi="Cambria" w:cs="Times New Roman" w:hint="default"/>
      <w:i/>
      <w:iCs/>
      <w:color w:val="404040"/>
      <w:sz w:val="28"/>
      <w:szCs w:val="28"/>
    </w:rPr>
  </w:style>
  <w:style w:type="character" w:customStyle="1" w:styleId="810">
    <w:name w:val="Заголовок 8 Знак1"/>
    <w:semiHidden/>
    <w:rsid w:val="00C83E83"/>
    <w:rPr>
      <w:rFonts w:ascii="Cambria" w:eastAsia="Times New Roman" w:hAnsi="Cambria" w:cs="Times New Roman" w:hint="default"/>
      <w:color w:val="404040"/>
    </w:rPr>
  </w:style>
  <w:style w:type="character" w:customStyle="1" w:styleId="91">
    <w:name w:val="Заголовок 9 Знак1"/>
    <w:semiHidden/>
    <w:rsid w:val="00C83E83"/>
    <w:rPr>
      <w:rFonts w:ascii="Cambria" w:eastAsia="Times New Roman" w:hAnsi="Cambria" w:cs="Times New Roman" w:hint="default"/>
      <w:i/>
      <w:iCs/>
      <w:color w:val="404040"/>
    </w:rPr>
  </w:style>
  <w:style w:type="character" w:customStyle="1" w:styleId="21f2">
    <w:name w:val="Основной текст с отступом 2 Знак1"/>
    <w:basedOn w:val="a1"/>
    <w:uiPriority w:val="99"/>
    <w:semiHidden/>
    <w:rsid w:val="00C83E83"/>
    <w:rPr>
      <w:sz w:val="28"/>
      <w:szCs w:val="28"/>
    </w:rPr>
  </w:style>
  <w:style w:type="character" w:customStyle="1" w:styleId="317">
    <w:name w:val="Основной текст с отступом 3 Знак1"/>
    <w:basedOn w:val="a1"/>
    <w:semiHidden/>
    <w:rsid w:val="00C83E83"/>
    <w:rPr>
      <w:sz w:val="16"/>
      <w:szCs w:val="16"/>
    </w:rPr>
  </w:style>
  <w:style w:type="character" w:customStyle="1" w:styleId="72">
    <w:name w:val="Знак Знак Знак Знак7"/>
    <w:basedOn w:val="16"/>
    <w:rsid w:val="00C83E83"/>
    <w:rPr>
      <w:sz w:val="24"/>
      <w:szCs w:val="24"/>
      <w:lang w:val="ru-RU" w:eastAsia="ar-SA" w:bidi="ar-SA"/>
    </w:rPr>
  </w:style>
  <w:style w:type="character" w:customStyle="1" w:styleId="101">
    <w:name w:val="Знак10"/>
    <w:basedOn w:val="16"/>
    <w:rsid w:val="00C83E83"/>
    <w:rPr>
      <w:sz w:val="24"/>
      <w:szCs w:val="24"/>
      <w:lang w:val="ru-RU" w:eastAsia="ar-SA" w:bidi="ar-SA"/>
    </w:rPr>
  </w:style>
  <w:style w:type="character" w:customStyle="1" w:styleId="1ffff">
    <w:name w:val="Электронная подпись Знак1"/>
    <w:basedOn w:val="a1"/>
    <w:semiHidden/>
    <w:rsid w:val="00C83E83"/>
    <w:rPr>
      <w:sz w:val="28"/>
      <w:szCs w:val="28"/>
    </w:rPr>
  </w:style>
  <w:style w:type="character" w:customStyle="1" w:styleId="1ffff0">
    <w:name w:val="Текст Знак1"/>
    <w:basedOn w:val="a1"/>
    <w:uiPriority w:val="99"/>
    <w:semiHidden/>
    <w:rsid w:val="00C83E83"/>
    <w:rPr>
      <w:rFonts w:ascii="Consolas" w:hAnsi="Consolas"/>
      <w:sz w:val="21"/>
      <w:szCs w:val="21"/>
    </w:rPr>
  </w:style>
  <w:style w:type="character" w:customStyle="1" w:styleId="160">
    <w:name w:val="Знак16"/>
    <w:basedOn w:val="16"/>
    <w:rsid w:val="00C83E83"/>
    <w:rPr>
      <w:rFonts w:ascii="Arial" w:hAnsi="Arial" w:cs="Arial" w:hint="default"/>
      <w:b/>
      <w:bCs/>
      <w:i/>
      <w:iCs/>
      <w:sz w:val="28"/>
      <w:szCs w:val="28"/>
      <w:lang w:val="ru-RU" w:eastAsia="ar-SA" w:bidi="ar-SA"/>
    </w:rPr>
  </w:style>
  <w:style w:type="character" w:customStyle="1" w:styleId="161">
    <w:name w:val="Знак Знак16"/>
    <w:basedOn w:val="16"/>
    <w:rsid w:val="00C83E83"/>
    <w:rPr>
      <w:sz w:val="24"/>
      <w:szCs w:val="24"/>
      <w:u w:val="single"/>
      <w:lang w:val="ru-RU" w:eastAsia="ar-SA" w:bidi="ar-SA"/>
    </w:rPr>
  </w:style>
  <w:style w:type="character" w:customStyle="1" w:styleId="2160">
    <w:name w:val="Знак2 Знак Знак16"/>
    <w:basedOn w:val="16"/>
    <w:rsid w:val="00C83E83"/>
    <w:rPr>
      <w:rFonts w:ascii="Arial" w:hAnsi="Arial" w:cs="Arial" w:hint="default"/>
      <w:b/>
      <w:bCs/>
      <w:i/>
      <w:iCs/>
      <w:sz w:val="28"/>
      <w:szCs w:val="28"/>
      <w:lang w:val="ru-RU" w:eastAsia="ar-SA" w:bidi="ar-SA"/>
    </w:rPr>
  </w:style>
  <w:style w:type="character" w:customStyle="1" w:styleId="360">
    <w:name w:val="Знак3 Знак Знак6"/>
    <w:basedOn w:val="16"/>
    <w:rsid w:val="00C83E83"/>
    <w:rPr>
      <w:b/>
      <w:bCs w:val="0"/>
      <w:sz w:val="24"/>
      <w:szCs w:val="24"/>
      <w:u w:val="single"/>
      <w:lang w:val="ru-RU" w:eastAsia="ar-SA" w:bidi="ar-SA"/>
    </w:rPr>
  </w:style>
  <w:style w:type="character" w:customStyle="1" w:styleId="271">
    <w:name w:val="Знак2 Знак Знак7"/>
    <w:basedOn w:val="16"/>
    <w:rsid w:val="00C83E83"/>
    <w:rPr>
      <w:b/>
      <w:bCs/>
      <w:sz w:val="24"/>
      <w:szCs w:val="24"/>
      <w:lang w:val="ru-RU" w:eastAsia="ar-SA" w:bidi="ar-SA"/>
    </w:rPr>
  </w:style>
  <w:style w:type="character" w:customStyle="1" w:styleId="162">
    <w:name w:val="Знак1 Знак Знак6"/>
    <w:basedOn w:val="16"/>
    <w:rsid w:val="00C83E83"/>
    <w:rPr>
      <w:sz w:val="24"/>
      <w:szCs w:val="24"/>
      <w:lang w:val="ru-RU" w:eastAsia="ar-SA" w:bidi="ar-SA"/>
    </w:rPr>
  </w:style>
  <w:style w:type="character" w:customStyle="1" w:styleId="318">
    <w:name w:val="Основной текст 3 Знак1"/>
    <w:basedOn w:val="a1"/>
    <w:uiPriority w:val="99"/>
    <w:semiHidden/>
    <w:rsid w:val="00C83E83"/>
    <w:rPr>
      <w:sz w:val="16"/>
      <w:szCs w:val="16"/>
    </w:rPr>
  </w:style>
  <w:style w:type="character" w:customStyle="1" w:styleId="1ffff1">
    <w:name w:val="Текст сноски Знак1"/>
    <w:basedOn w:val="a1"/>
    <w:semiHidden/>
    <w:rsid w:val="00C83E83"/>
  </w:style>
  <w:style w:type="character" w:customStyle="1" w:styleId="92">
    <w:name w:val="Знак9"/>
    <w:basedOn w:val="16"/>
    <w:rsid w:val="00C83E83"/>
    <w:rPr>
      <w:rFonts w:ascii="Arial" w:hAnsi="Arial" w:cs="Arial" w:hint="default"/>
      <w:b/>
      <w:bCs/>
      <w:i/>
      <w:iCs/>
      <w:sz w:val="28"/>
      <w:szCs w:val="28"/>
      <w:lang w:val="ru-RU" w:eastAsia="ar-SA" w:bidi="ar-SA"/>
    </w:rPr>
  </w:style>
  <w:style w:type="character" w:customStyle="1" w:styleId="150">
    <w:name w:val="Знак15"/>
    <w:basedOn w:val="16"/>
    <w:rsid w:val="00C83E83"/>
    <w:rPr>
      <w:rFonts w:ascii="Arial" w:hAnsi="Arial" w:cs="Arial" w:hint="default"/>
      <w:b/>
      <w:bCs/>
      <w:i/>
      <w:iCs/>
      <w:sz w:val="28"/>
      <w:szCs w:val="28"/>
      <w:lang w:val="ru-RU" w:eastAsia="ar-SA" w:bidi="ar-SA"/>
    </w:rPr>
  </w:style>
  <w:style w:type="character" w:customStyle="1" w:styleId="151">
    <w:name w:val="Знак Знак15"/>
    <w:basedOn w:val="16"/>
    <w:rsid w:val="00C83E83"/>
    <w:rPr>
      <w:sz w:val="24"/>
      <w:szCs w:val="24"/>
      <w:u w:val="single"/>
      <w:lang w:val="ru-RU" w:eastAsia="ar-SA" w:bidi="ar-SA"/>
    </w:rPr>
  </w:style>
  <w:style w:type="character" w:customStyle="1" w:styleId="2150">
    <w:name w:val="Знак2 Знак Знак15"/>
    <w:basedOn w:val="16"/>
    <w:rsid w:val="00C83E83"/>
    <w:rPr>
      <w:rFonts w:ascii="Arial" w:hAnsi="Arial" w:cs="Arial" w:hint="default"/>
      <w:b/>
      <w:bCs/>
      <w:i/>
      <w:iCs/>
      <w:sz w:val="28"/>
      <w:szCs w:val="28"/>
      <w:lang w:val="ru-RU" w:eastAsia="ar-SA" w:bidi="ar-SA"/>
    </w:rPr>
  </w:style>
  <w:style w:type="character" w:customStyle="1" w:styleId="61">
    <w:name w:val="Знак Знак Знак Знак6"/>
    <w:basedOn w:val="16"/>
    <w:rsid w:val="00C83E83"/>
    <w:rPr>
      <w:sz w:val="24"/>
      <w:szCs w:val="24"/>
      <w:lang w:val="ru-RU" w:eastAsia="ar-SA" w:bidi="ar-SA"/>
    </w:rPr>
  </w:style>
  <w:style w:type="character" w:customStyle="1" w:styleId="350">
    <w:name w:val="Знак3 Знак Знак5"/>
    <w:basedOn w:val="16"/>
    <w:rsid w:val="00C83E83"/>
    <w:rPr>
      <w:b/>
      <w:bCs w:val="0"/>
      <w:sz w:val="24"/>
      <w:szCs w:val="24"/>
      <w:u w:val="single"/>
      <w:lang w:val="ru-RU" w:eastAsia="ar-SA" w:bidi="ar-SA"/>
    </w:rPr>
  </w:style>
  <w:style w:type="character" w:customStyle="1" w:styleId="261">
    <w:name w:val="Знак2 Знак Знак6"/>
    <w:basedOn w:val="16"/>
    <w:rsid w:val="00C83E83"/>
    <w:rPr>
      <w:b/>
      <w:bCs/>
      <w:sz w:val="24"/>
      <w:szCs w:val="24"/>
      <w:lang w:val="ru-RU" w:eastAsia="ar-SA" w:bidi="ar-SA"/>
    </w:rPr>
  </w:style>
  <w:style w:type="character" w:customStyle="1" w:styleId="152">
    <w:name w:val="Знак1 Знак Знак5"/>
    <w:basedOn w:val="16"/>
    <w:rsid w:val="00C83E83"/>
    <w:rPr>
      <w:sz w:val="24"/>
      <w:szCs w:val="24"/>
      <w:lang w:val="ru-RU" w:eastAsia="ar-SA" w:bidi="ar-SA"/>
    </w:rPr>
  </w:style>
  <w:style w:type="character" w:customStyle="1" w:styleId="1ffff2">
    <w:name w:val="Текст концевой сноски Знак1"/>
    <w:basedOn w:val="a1"/>
    <w:uiPriority w:val="99"/>
    <w:semiHidden/>
    <w:rsid w:val="00C83E83"/>
  </w:style>
  <w:style w:type="character" w:customStyle="1" w:styleId="54">
    <w:name w:val="Знак Знак Знак Знак5"/>
    <w:rsid w:val="00C83E83"/>
    <w:rPr>
      <w:sz w:val="24"/>
      <w:szCs w:val="24"/>
      <w:lang w:val="ru-RU" w:eastAsia="ar-SA" w:bidi="ar-SA"/>
    </w:rPr>
  </w:style>
  <w:style w:type="character" w:customStyle="1" w:styleId="73">
    <w:name w:val="Знак7"/>
    <w:rsid w:val="00C83E83"/>
    <w:rPr>
      <w:sz w:val="24"/>
      <w:szCs w:val="24"/>
      <w:lang w:val="ru-RU" w:eastAsia="ar-SA" w:bidi="ar-SA"/>
    </w:rPr>
  </w:style>
  <w:style w:type="character" w:customStyle="1" w:styleId="140">
    <w:name w:val="Знак14"/>
    <w:rsid w:val="00C83E83"/>
    <w:rPr>
      <w:rFonts w:ascii="Arial" w:hAnsi="Arial" w:cs="Arial" w:hint="default"/>
      <w:b/>
      <w:bCs/>
      <w:i/>
      <w:iCs/>
      <w:sz w:val="28"/>
      <w:szCs w:val="28"/>
      <w:lang w:val="ru-RU" w:eastAsia="ar-SA" w:bidi="ar-SA"/>
    </w:rPr>
  </w:style>
  <w:style w:type="character" w:customStyle="1" w:styleId="141">
    <w:name w:val="Знак Знак14"/>
    <w:rsid w:val="00C83E83"/>
    <w:rPr>
      <w:sz w:val="24"/>
      <w:szCs w:val="24"/>
      <w:u w:val="single"/>
      <w:lang w:val="ru-RU" w:eastAsia="ar-SA" w:bidi="ar-SA"/>
    </w:rPr>
  </w:style>
  <w:style w:type="character" w:customStyle="1" w:styleId="2140">
    <w:name w:val="Знак2 Знак Знак14"/>
    <w:rsid w:val="00C83E83"/>
    <w:rPr>
      <w:rFonts w:ascii="Arial" w:hAnsi="Arial" w:cs="Arial" w:hint="default"/>
      <w:b/>
      <w:bCs/>
      <w:i/>
      <w:iCs/>
      <w:sz w:val="28"/>
      <w:szCs w:val="28"/>
      <w:lang w:val="ru-RU" w:eastAsia="ar-SA" w:bidi="ar-SA"/>
    </w:rPr>
  </w:style>
  <w:style w:type="character" w:customStyle="1" w:styleId="340">
    <w:name w:val="Знак3 Знак Знак4"/>
    <w:rsid w:val="00C83E83"/>
    <w:rPr>
      <w:b/>
      <w:bCs w:val="0"/>
      <w:sz w:val="24"/>
      <w:szCs w:val="24"/>
      <w:u w:val="single"/>
      <w:lang w:val="ru-RU" w:eastAsia="ar-SA" w:bidi="ar-SA"/>
    </w:rPr>
  </w:style>
  <w:style w:type="character" w:customStyle="1" w:styleId="251">
    <w:name w:val="Знак2 Знак Знак5"/>
    <w:rsid w:val="00C83E83"/>
    <w:rPr>
      <w:b/>
      <w:bCs/>
      <w:sz w:val="24"/>
      <w:szCs w:val="24"/>
      <w:lang w:val="ru-RU" w:eastAsia="ar-SA" w:bidi="ar-SA"/>
    </w:rPr>
  </w:style>
  <w:style w:type="character" w:customStyle="1" w:styleId="142">
    <w:name w:val="Знак1 Знак Знак4"/>
    <w:rsid w:val="00C83E83"/>
    <w:rPr>
      <w:sz w:val="24"/>
      <w:szCs w:val="24"/>
      <w:lang w:val="ru-RU" w:eastAsia="ar-SA" w:bidi="ar-SA"/>
    </w:rPr>
  </w:style>
  <w:style w:type="character" w:customStyle="1" w:styleId="62">
    <w:name w:val="Знак6"/>
    <w:rsid w:val="00C83E83"/>
    <w:rPr>
      <w:rFonts w:ascii="Arial" w:hAnsi="Arial" w:cs="Arial" w:hint="default"/>
      <w:b/>
      <w:bCs/>
      <w:i/>
      <w:iCs/>
      <w:sz w:val="28"/>
      <w:szCs w:val="28"/>
      <w:lang w:val="ru-RU" w:eastAsia="ar-SA" w:bidi="ar-SA"/>
    </w:rPr>
  </w:style>
  <w:style w:type="character" w:customStyle="1" w:styleId="132">
    <w:name w:val="Знак13"/>
    <w:rsid w:val="00C83E83"/>
    <w:rPr>
      <w:rFonts w:ascii="Arial" w:hAnsi="Arial" w:cs="Arial" w:hint="default"/>
      <w:b/>
      <w:bCs/>
      <w:i/>
      <w:iCs/>
      <w:sz w:val="28"/>
      <w:szCs w:val="28"/>
      <w:lang w:val="ru-RU" w:eastAsia="ar-SA" w:bidi="ar-SA"/>
    </w:rPr>
  </w:style>
  <w:style w:type="character" w:customStyle="1" w:styleId="133">
    <w:name w:val="Знак Знак13"/>
    <w:rsid w:val="00C83E83"/>
    <w:rPr>
      <w:sz w:val="24"/>
      <w:szCs w:val="24"/>
      <w:u w:val="single"/>
      <w:lang w:val="ru-RU" w:eastAsia="ar-SA" w:bidi="ar-SA"/>
    </w:rPr>
  </w:style>
  <w:style w:type="character" w:customStyle="1" w:styleId="2132">
    <w:name w:val="Знак2 Знак Знак13"/>
    <w:rsid w:val="00C83E83"/>
    <w:rPr>
      <w:rFonts w:ascii="Arial" w:hAnsi="Arial" w:cs="Arial" w:hint="default"/>
      <w:b/>
      <w:bCs/>
      <w:i/>
      <w:iCs/>
      <w:sz w:val="28"/>
      <w:szCs w:val="28"/>
      <w:lang w:val="ru-RU" w:eastAsia="ar-SA" w:bidi="ar-SA"/>
    </w:rPr>
  </w:style>
  <w:style w:type="character" w:customStyle="1" w:styleId="46">
    <w:name w:val="Знак Знак Знак Знак4"/>
    <w:rsid w:val="00C83E83"/>
    <w:rPr>
      <w:sz w:val="24"/>
      <w:szCs w:val="24"/>
      <w:lang w:val="ru-RU" w:eastAsia="ar-SA" w:bidi="ar-SA"/>
    </w:rPr>
  </w:style>
  <w:style w:type="character" w:customStyle="1" w:styleId="330">
    <w:name w:val="Знак3 Знак Знак3"/>
    <w:rsid w:val="00C83E83"/>
    <w:rPr>
      <w:b/>
      <w:bCs w:val="0"/>
      <w:sz w:val="24"/>
      <w:szCs w:val="24"/>
      <w:u w:val="single"/>
      <w:lang w:val="ru-RU" w:eastAsia="ar-SA" w:bidi="ar-SA"/>
    </w:rPr>
  </w:style>
  <w:style w:type="character" w:customStyle="1" w:styleId="241">
    <w:name w:val="Знак2 Знак Знак4"/>
    <w:rsid w:val="00C83E83"/>
    <w:rPr>
      <w:b/>
      <w:bCs/>
      <w:sz w:val="24"/>
      <w:szCs w:val="24"/>
      <w:lang w:val="ru-RU" w:eastAsia="ar-SA" w:bidi="ar-SA"/>
    </w:rPr>
  </w:style>
  <w:style w:type="character" w:customStyle="1" w:styleId="134">
    <w:name w:val="Знак1 Знак Знак3"/>
    <w:rsid w:val="00C83E83"/>
    <w:rPr>
      <w:sz w:val="24"/>
      <w:szCs w:val="24"/>
      <w:lang w:val="ru-RU" w:eastAsia="ar-SA" w:bidi="ar-SA"/>
    </w:rPr>
  </w:style>
  <w:style w:type="character" w:customStyle="1" w:styleId="submenu-table">
    <w:name w:val="submenu-table"/>
    <w:basedOn w:val="a1"/>
    <w:rsid w:val="00C83E83"/>
  </w:style>
  <w:style w:type="character" w:customStyle="1" w:styleId="3f">
    <w:name w:val="Знак Знак Знак Знак3"/>
    <w:rsid w:val="00C83E83"/>
    <w:rPr>
      <w:sz w:val="24"/>
      <w:szCs w:val="24"/>
      <w:lang w:val="ru-RU" w:eastAsia="ar-SA" w:bidi="ar-SA"/>
    </w:rPr>
  </w:style>
  <w:style w:type="character" w:customStyle="1" w:styleId="55">
    <w:name w:val="Знак5"/>
    <w:rsid w:val="00C83E83"/>
    <w:rPr>
      <w:sz w:val="24"/>
      <w:szCs w:val="24"/>
      <w:lang w:val="ru-RU" w:eastAsia="ar-SA" w:bidi="ar-SA"/>
    </w:rPr>
  </w:style>
  <w:style w:type="character" w:customStyle="1" w:styleId="123">
    <w:name w:val="Знак12"/>
    <w:rsid w:val="00C83E83"/>
    <w:rPr>
      <w:rFonts w:ascii="Arial" w:hAnsi="Arial" w:cs="Arial" w:hint="default"/>
      <w:b/>
      <w:bCs/>
      <w:i/>
      <w:iCs/>
      <w:sz w:val="28"/>
      <w:szCs w:val="28"/>
      <w:lang w:val="ru-RU" w:eastAsia="ar-SA" w:bidi="ar-SA"/>
    </w:rPr>
  </w:style>
  <w:style w:type="character" w:customStyle="1" w:styleId="124">
    <w:name w:val="Знак Знак12"/>
    <w:rsid w:val="00C83E83"/>
    <w:rPr>
      <w:sz w:val="24"/>
      <w:szCs w:val="24"/>
      <w:u w:val="single"/>
      <w:lang w:val="ru-RU" w:eastAsia="ar-SA" w:bidi="ar-SA"/>
    </w:rPr>
  </w:style>
  <w:style w:type="character" w:customStyle="1" w:styleId="2122">
    <w:name w:val="Знак2 Знак Знак12"/>
    <w:rsid w:val="00C83E83"/>
    <w:rPr>
      <w:rFonts w:ascii="Arial" w:hAnsi="Arial" w:cs="Arial" w:hint="default"/>
      <w:b/>
      <w:bCs/>
      <w:i/>
      <w:iCs/>
      <w:sz w:val="28"/>
      <w:szCs w:val="28"/>
      <w:lang w:val="ru-RU" w:eastAsia="ar-SA" w:bidi="ar-SA"/>
    </w:rPr>
  </w:style>
  <w:style w:type="character" w:customStyle="1" w:styleId="320">
    <w:name w:val="Знак3 Знак Знак2"/>
    <w:rsid w:val="00C83E83"/>
    <w:rPr>
      <w:b/>
      <w:bCs w:val="0"/>
      <w:sz w:val="24"/>
      <w:szCs w:val="24"/>
      <w:u w:val="single"/>
      <w:lang w:val="ru-RU" w:eastAsia="ar-SA" w:bidi="ar-SA"/>
    </w:rPr>
  </w:style>
  <w:style w:type="character" w:customStyle="1" w:styleId="236">
    <w:name w:val="Знак2 Знак Знак3"/>
    <w:rsid w:val="00C83E83"/>
    <w:rPr>
      <w:b/>
      <w:bCs/>
      <w:sz w:val="24"/>
      <w:szCs w:val="24"/>
      <w:lang w:val="ru-RU" w:eastAsia="ar-SA" w:bidi="ar-SA"/>
    </w:rPr>
  </w:style>
  <w:style w:type="character" w:customStyle="1" w:styleId="125">
    <w:name w:val="Знак1 Знак Знак2"/>
    <w:rsid w:val="00C83E83"/>
    <w:rPr>
      <w:sz w:val="24"/>
      <w:szCs w:val="24"/>
      <w:lang w:val="ru-RU" w:eastAsia="ar-SA" w:bidi="ar-SA"/>
    </w:rPr>
  </w:style>
  <w:style w:type="character" w:customStyle="1" w:styleId="47">
    <w:name w:val="Знак4"/>
    <w:rsid w:val="00C83E83"/>
    <w:rPr>
      <w:rFonts w:ascii="Arial" w:hAnsi="Arial" w:cs="Arial" w:hint="default"/>
      <w:b/>
      <w:bCs/>
      <w:i/>
      <w:iCs/>
      <w:sz w:val="28"/>
      <w:szCs w:val="28"/>
      <w:lang w:val="ru-RU" w:eastAsia="ar-SA" w:bidi="ar-SA"/>
    </w:rPr>
  </w:style>
  <w:style w:type="character" w:customStyle="1" w:styleId="113">
    <w:name w:val="Знак11"/>
    <w:rsid w:val="00C83E83"/>
    <w:rPr>
      <w:rFonts w:ascii="Arial" w:hAnsi="Arial" w:cs="Arial" w:hint="default"/>
      <w:b/>
      <w:bCs/>
      <w:i/>
      <w:iCs/>
      <w:sz w:val="28"/>
      <w:szCs w:val="28"/>
      <w:lang w:val="ru-RU" w:eastAsia="ar-SA" w:bidi="ar-SA"/>
    </w:rPr>
  </w:style>
  <w:style w:type="character" w:customStyle="1" w:styleId="114">
    <w:name w:val="Знак Знак11"/>
    <w:rsid w:val="00C83E83"/>
    <w:rPr>
      <w:sz w:val="24"/>
      <w:szCs w:val="24"/>
      <w:u w:val="single"/>
      <w:lang w:val="ru-RU" w:eastAsia="ar-SA" w:bidi="ar-SA"/>
    </w:rPr>
  </w:style>
  <w:style w:type="character" w:customStyle="1" w:styleId="2112">
    <w:name w:val="Знак2 Знак Знак11"/>
    <w:rsid w:val="00C83E83"/>
    <w:rPr>
      <w:rFonts w:ascii="Arial" w:hAnsi="Arial" w:cs="Arial" w:hint="default"/>
      <w:b/>
      <w:bCs/>
      <w:i/>
      <w:iCs/>
      <w:sz w:val="28"/>
      <w:szCs w:val="28"/>
      <w:lang w:val="ru-RU" w:eastAsia="ar-SA" w:bidi="ar-SA"/>
    </w:rPr>
  </w:style>
  <w:style w:type="character" w:customStyle="1" w:styleId="2fa">
    <w:name w:val="Знак Знак Знак Знак2"/>
    <w:rsid w:val="00C83E83"/>
    <w:rPr>
      <w:sz w:val="24"/>
      <w:szCs w:val="24"/>
      <w:lang w:val="ru-RU" w:eastAsia="ar-SA" w:bidi="ar-SA"/>
    </w:rPr>
  </w:style>
  <w:style w:type="character" w:customStyle="1" w:styleId="319">
    <w:name w:val="Знак3 Знак Знак1"/>
    <w:rsid w:val="00C83E83"/>
    <w:rPr>
      <w:b/>
      <w:bCs w:val="0"/>
      <w:sz w:val="24"/>
      <w:szCs w:val="24"/>
      <w:u w:val="single"/>
      <w:lang w:val="ru-RU" w:eastAsia="ar-SA" w:bidi="ar-SA"/>
    </w:rPr>
  </w:style>
  <w:style w:type="character" w:customStyle="1" w:styleId="226">
    <w:name w:val="Знак2 Знак Знак2"/>
    <w:rsid w:val="00C83E83"/>
    <w:rPr>
      <w:b/>
      <w:bCs/>
      <w:sz w:val="24"/>
      <w:szCs w:val="24"/>
      <w:lang w:val="ru-RU" w:eastAsia="ar-SA" w:bidi="ar-SA"/>
    </w:rPr>
  </w:style>
  <w:style w:type="character" w:customStyle="1" w:styleId="115">
    <w:name w:val="Знак1 Знак Знак1"/>
    <w:rsid w:val="00C83E83"/>
    <w:rPr>
      <w:sz w:val="24"/>
      <w:szCs w:val="24"/>
      <w:lang w:val="ru-RU" w:eastAsia="ar-SA" w:bidi="ar-SA"/>
    </w:rPr>
  </w:style>
  <w:style w:type="character" w:customStyle="1" w:styleId="searchtext">
    <w:name w:val="searchtext"/>
    <w:rsid w:val="00C83E83"/>
  </w:style>
  <w:style w:type="character" w:customStyle="1" w:styleId="extended-textshort">
    <w:name w:val="extended-text__short"/>
    <w:basedOn w:val="a1"/>
    <w:rsid w:val="00C83E83"/>
  </w:style>
  <w:style w:type="table" w:styleId="-3">
    <w:name w:val="Light List Accent 3"/>
    <w:basedOn w:val="a2"/>
    <w:uiPriority w:val="61"/>
    <w:semiHidden/>
    <w:unhideWhenUsed/>
    <w:rsid w:val="00C83E83"/>
    <w:rPr>
      <w:rFonts w:ascii="Calibri" w:hAnsi="Calibr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3f0">
    <w:name w:val="Сетка таблицы3"/>
    <w:basedOn w:val="a2"/>
    <w:uiPriority w:val="99"/>
    <w:rsid w:val="00C83E8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2"/>
    <w:rsid w:val="00C83E8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59"/>
    <w:rsid w:val="00C83E83"/>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rsid w:val="007B698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9696372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617979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5497032">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894392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6432086">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 w:id="214435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6C64D-1F6D-4BED-B24A-6337AD161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5785</Words>
  <Characters>32980</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2023-02-09T04:06:00Z</cp:lastPrinted>
  <dcterms:created xsi:type="dcterms:W3CDTF">2023-02-22T05:45:00Z</dcterms:created>
  <dcterms:modified xsi:type="dcterms:W3CDTF">2023-02-22T05:45:00Z</dcterms:modified>
</cp:coreProperties>
</file>